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05BC8">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900pt;margin-top:878pt;mso-position-horizontal-relative:page;mso-position-vertical-relative:top-margin-area;position:absolute;width:30pt;z-index:251658240">
            <v:imagedata r:id="rId6" o:title=""/>
          </v:shape>
        </w:pict>
      </w:r>
      <w:r w:rsidRPr="000D34AE">
        <w:rPr>
          <w:rFonts w:hint="eastAsia"/>
          <w:b/>
          <w:bCs/>
          <w:sz w:val="28"/>
          <w:szCs w:val="28"/>
        </w:rPr>
        <w:t>鲁科版（五四制）七下生物跟踪训练</w:t>
      </w:r>
      <w:r w:rsidRPr="000D34AE">
        <w:rPr>
          <w:rFonts w:hint="eastAsia"/>
          <w:b/>
          <w:bCs/>
          <w:sz w:val="28"/>
          <w:szCs w:val="28"/>
        </w:rPr>
        <w:t xml:space="preserve"> 6.1.1</w:t>
      </w:r>
      <w:r w:rsidRPr="000D34AE">
        <w:rPr>
          <w:rFonts w:hint="eastAsia"/>
          <w:b/>
          <w:bCs/>
          <w:sz w:val="28"/>
          <w:szCs w:val="28"/>
        </w:rPr>
        <w:t>细菌和真菌的分布</w:t>
      </w:r>
    </w:p>
    <w:p w:rsidR="00A05BC8">
      <w:r>
        <w:rPr>
          <w:b/>
          <w:bCs/>
          <w:sz w:val="24"/>
          <w:szCs w:val="24"/>
        </w:rPr>
        <w:t>一、单选题</w:t>
      </w:r>
      <w:r>
        <w:rPr>
          <w:b/>
          <w:bCs/>
          <w:sz w:val="24"/>
          <w:szCs w:val="24"/>
        </w:rPr>
        <w:t xml:space="preserve"> </w:t>
      </w:r>
    </w:p>
    <w:p w:rsidR="00A05BC8">
      <w:pPr>
        <w:spacing w:after="0"/>
      </w:pPr>
      <w:r>
        <w:rPr>
          <w:color w:val="000000"/>
        </w:rPr>
        <w:t>1.</w:t>
      </w:r>
      <w:r>
        <w:rPr>
          <w:color w:val="000000"/>
        </w:rPr>
        <w:t>在下列环境中，最容易引起霉菌生长的是（　　）</w:t>
      </w:r>
      <w:r>
        <w:rPr>
          <w:color w:val="000000"/>
        </w:rPr>
        <w:t xml:space="preserve">            </w:t>
      </w:r>
    </w:p>
    <w:p w:rsidR="00A05BC8">
      <w:pPr>
        <w:spacing w:after="0"/>
        <w:ind w:left="150"/>
      </w:pPr>
      <w:r>
        <w:rPr>
          <w:color w:val="000000"/>
        </w:rPr>
        <w:t>A. </w:t>
      </w:r>
      <w:r>
        <w:rPr>
          <w:color w:val="000000"/>
        </w:rPr>
        <w:t>干燥的皮鞋</w:t>
      </w:r>
      <w:r>
        <w:rPr>
          <w:color w:val="000000"/>
        </w:rPr>
        <w:t>                B. </w:t>
      </w:r>
      <w:r>
        <w:rPr>
          <w:color w:val="000000"/>
        </w:rPr>
        <w:t>煮沸并密封的牛肉汁</w:t>
      </w:r>
      <w:r>
        <w:rPr>
          <w:color w:val="000000"/>
        </w:rPr>
        <w:t>                C. </w:t>
      </w:r>
      <w:r>
        <w:rPr>
          <w:color w:val="000000"/>
        </w:rPr>
        <w:t>潮湿的粮食堆</w:t>
      </w:r>
      <w:r>
        <w:rPr>
          <w:color w:val="000000"/>
        </w:rPr>
        <w:t>                D. </w:t>
      </w:r>
      <w:r>
        <w:rPr>
          <w:color w:val="000000"/>
        </w:rPr>
        <w:t>潮湿的沙土地</w:t>
      </w:r>
    </w:p>
    <w:p w:rsidR="00A05BC8">
      <w:pPr>
        <w:spacing w:after="0"/>
        <w:rPr>
          <w:rFonts w:hint="eastAsia"/>
          <w:lang w:eastAsia="zh-CN"/>
        </w:rPr>
      </w:pPr>
      <w:r>
        <w:rPr>
          <w:color w:val="000000"/>
        </w:rPr>
        <w:t>2.</w:t>
      </w:r>
      <w:r>
        <w:rPr>
          <w:color w:val="000000"/>
        </w:rPr>
        <w:t>下列哪一项不是细菌、真菌生活所必需的条件</w:t>
      </w:r>
      <w:r>
        <w:rPr>
          <w:color w:val="000000"/>
        </w:rPr>
        <w:t xml:space="preserve"> (     </w:t>
      </w:r>
      <w:r>
        <w:rPr>
          <w:color w:val="000000"/>
        </w:rPr>
        <w:t>)           </w:t>
      </w:r>
    </w:p>
    <w:p w:rsidR="00A05BC8">
      <w:pPr>
        <w:spacing w:after="0"/>
        <w:ind w:left="150"/>
      </w:pPr>
      <w:r>
        <w:rPr>
          <w:color w:val="000000"/>
        </w:rPr>
        <w:t>A. </w:t>
      </w:r>
      <w:r>
        <w:rPr>
          <w:color w:val="000000"/>
        </w:rPr>
        <w:t>水分</w:t>
      </w:r>
      <w:r>
        <w:rPr>
          <w:color w:val="000000"/>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适宜的温度</w:t>
      </w:r>
      <w:r>
        <w:rPr>
          <w:color w:val="000000"/>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有机物</w:t>
      </w:r>
      <w:r>
        <w:rPr>
          <w:color w:val="000000"/>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氧气</w:t>
      </w:r>
    </w:p>
    <w:p w:rsidR="00A05BC8">
      <w:pPr>
        <w:spacing w:after="0"/>
      </w:pPr>
      <w:r>
        <w:rPr>
          <w:color w:val="000000"/>
        </w:rPr>
        <w:t>3.</w:t>
      </w:r>
      <w:r>
        <w:rPr>
          <w:color w:val="000000"/>
        </w:rPr>
        <w:t>下列食品中最容易发生腐败的是（　　）</w:t>
      </w:r>
      <w:r>
        <w:rPr>
          <w:color w:val="000000"/>
        </w:rPr>
        <w:t xml:space="preserve">            </w:t>
      </w:r>
    </w:p>
    <w:p w:rsidR="00A05BC8">
      <w:pPr>
        <w:spacing w:after="0"/>
        <w:ind w:left="150"/>
      </w:pPr>
      <w:r>
        <w:rPr>
          <w:color w:val="000000"/>
        </w:rPr>
        <w:t>A. </w:t>
      </w:r>
      <w:r>
        <w:rPr>
          <w:color w:val="000000"/>
        </w:rPr>
        <w:t>晒干的香菇</w:t>
      </w:r>
      <w:r>
        <w:rPr>
          <w:color w:val="000000"/>
        </w:rPr>
        <w:t>                B. </w:t>
      </w:r>
      <w:r>
        <w:rPr>
          <w:color w:val="000000"/>
        </w:rPr>
        <w:t>用盐腌制的咸鱼</w:t>
      </w:r>
      <w:r>
        <w:rPr>
          <w:color w:val="000000"/>
        </w:rPr>
        <w:t>                C. </w:t>
      </w:r>
      <w:r>
        <w:rPr>
          <w:color w:val="000000"/>
        </w:rPr>
        <w:t>浸在水中的鸡翅</w:t>
      </w:r>
      <w:r>
        <w:rPr>
          <w:color w:val="000000"/>
        </w:rPr>
        <w:t>             </w:t>
      </w:r>
      <w:r>
        <w:rPr>
          <w:color w:val="000000"/>
        </w:rPr>
        <w:t>   D. </w:t>
      </w:r>
      <w:r>
        <w:rPr>
          <w:color w:val="000000"/>
        </w:rPr>
        <w:t>存放冰库的猪肉</w:t>
      </w:r>
    </w:p>
    <w:p w:rsidR="000D34AE">
      <w:pPr>
        <w:spacing w:after="0"/>
      </w:pPr>
      <w:r>
        <w:rPr>
          <w:color w:val="000000"/>
        </w:rPr>
        <w:t>4.</w:t>
      </w:r>
      <w:r>
        <w:rPr>
          <w:color w:val="000000"/>
        </w:rPr>
        <w:t>在培养菌落的过程中，天天同学发现培养基上出现了几种不同类型的菌落．下列为细菌菌落的是（</w:t>
      </w:r>
      <w:r>
        <w:rPr>
          <w:color w:val="000000"/>
        </w:rPr>
        <w:t xml:space="preserve">    </w:t>
      </w:r>
      <w:r>
        <w:rPr>
          <w:color w:val="000000"/>
        </w:rPr>
        <w:t>）</w:t>
      </w:r>
    </w:p>
    <w:p w:rsidR="00A05BC8">
      <w:pPr>
        <w:spacing w:after="0"/>
        <w:ind w:left="150"/>
      </w:pPr>
      <w:r>
        <w:rPr>
          <w:color w:val="000000"/>
        </w:rPr>
        <w:t>A. </w:t>
      </w:r>
      <w:r>
        <w:rPr>
          <w:color w:val="000000"/>
        </w:rPr>
        <w:t>菌落小，表面光滑黏稠</w:t>
      </w:r>
      <w:r>
        <w:rPr>
          <w:color w:val="000000"/>
        </w:rPr>
        <w:t>                                       </w:t>
      </w:r>
      <w:r>
        <w:rPr>
          <w:noProof/>
          <w:lang w:eastAsia="zh-CN"/>
        </w:rPr>
        <w:drawing>
          <wp:inline distT="0" distB="0" distL="0" distR="0">
            <wp:extent cx="2865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菌落小，呈绒毛状，絮状</w:t>
      </w:r>
      <w:r>
        <w:br/>
      </w:r>
      <w:r>
        <w:rPr>
          <w:color w:val="000000"/>
        </w:rPr>
        <w:t>C. </w:t>
      </w:r>
      <w:r>
        <w:rPr>
          <w:color w:val="000000"/>
        </w:rPr>
        <w:t>菌落大，出现红褐色</w:t>
      </w:r>
      <w:r>
        <w:rPr>
          <w:color w:val="000000"/>
        </w:rPr>
        <w:t>                                           </w:t>
      </w:r>
      <w:r>
        <w:rPr>
          <w:noProof/>
          <w:lang w:eastAsia="zh-CN"/>
        </w:rPr>
        <w:drawing>
          <wp:inline distT="0" distB="0" distL="0" distR="0">
            <wp:extent cx="9550"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菌落大，呈现蜘蛛网状</w:t>
      </w:r>
    </w:p>
    <w:p w:rsidR="00A05BC8">
      <w:pPr>
        <w:spacing w:after="0"/>
        <w:rPr>
          <w:rFonts w:hint="eastAsia"/>
          <w:lang w:eastAsia="zh-CN"/>
        </w:rPr>
      </w:pPr>
      <w:r>
        <w:rPr>
          <w:color w:val="000000"/>
        </w:rPr>
        <w:t>5.</w:t>
      </w:r>
      <w:r>
        <w:rPr>
          <w:color w:val="000000"/>
        </w:rPr>
        <w:t>细菌和真菌最容易在下列哪种环境中生长繁殖（）</w:t>
      </w:r>
      <w:r>
        <w:rPr>
          <w:color w:val="000000"/>
        </w:rPr>
        <w:t>           </w:t>
      </w:r>
    </w:p>
    <w:p w:rsidR="00A05BC8">
      <w:pPr>
        <w:spacing w:after="0"/>
        <w:ind w:left="150"/>
      </w:pPr>
      <w:r>
        <w:rPr>
          <w:color w:val="000000"/>
        </w:rPr>
        <w:t>A. </w:t>
      </w:r>
      <w:r>
        <w:rPr>
          <w:color w:val="000000"/>
        </w:rPr>
        <w:t>寒冷干燥的环境中</w:t>
      </w:r>
      <w:r>
        <w:rPr>
          <w:color w:val="000000"/>
        </w:rPr>
        <w:t>         B. </w:t>
      </w:r>
      <w:r>
        <w:rPr>
          <w:color w:val="000000"/>
        </w:rPr>
        <w:t>温暖潮湿的环境中</w:t>
      </w:r>
      <w:r>
        <w:rPr>
          <w:color w:val="000000"/>
        </w:rPr>
        <w:t>         C. </w:t>
      </w:r>
      <w:r>
        <w:rPr>
          <w:color w:val="000000"/>
        </w:rPr>
        <w:t>高温干燥的环境中</w:t>
      </w:r>
      <w:r>
        <w:rPr>
          <w:color w:val="000000"/>
        </w:rPr>
        <w:t>         D. </w:t>
      </w:r>
      <w:r>
        <w:rPr>
          <w:color w:val="000000"/>
        </w:rPr>
        <w:t>寒冷潮湿的环境中</w:t>
      </w:r>
    </w:p>
    <w:p w:rsidR="000D34AE">
      <w:pPr>
        <w:spacing w:after="0"/>
      </w:pPr>
      <w:r>
        <w:rPr>
          <w:color w:val="000000"/>
        </w:rPr>
        <w:t>6.</w:t>
      </w:r>
      <w:r>
        <w:rPr>
          <w:color w:val="000000"/>
        </w:rPr>
        <w:t>培养霉菌所需要的环境条件是</w:t>
      </w:r>
      <w:r>
        <w:br/>
      </w:r>
      <w:r>
        <w:rPr>
          <w:color w:val="000000"/>
        </w:rPr>
        <w:t>①</w:t>
      </w:r>
      <w:r>
        <w:rPr>
          <w:color w:val="000000"/>
        </w:rPr>
        <w:t>温暖</w:t>
      </w:r>
      <w:r>
        <w:rPr>
          <w:color w:val="000000"/>
        </w:rPr>
        <w:t>    ②</w:t>
      </w:r>
      <w:r>
        <w:rPr>
          <w:color w:val="000000"/>
        </w:rPr>
        <w:t>寒冷</w:t>
      </w:r>
      <w:r>
        <w:rPr>
          <w:color w:val="000000"/>
        </w:rPr>
        <w:t>    ③</w:t>
      </w:r>
      <w:r>
        <w:rPr>
          <w:color w:val="000000"/>
        </w:rPr>
        <w:t>潮湿</w:t>
      </w:r>
      <w:r>
        <w:rPr>
          <w:color w:val="000000"/>
        </w:rPr>
        <w:t>    ④</w:t>
      </w:r>
      <w:r>
        <w:rPr>
          <w:color w:val="000000"/>
        </w:rPr>
        <w:t>干燥</w:t>
      </w:r>
    </w:p>
    <w:p w:rsidR="00A05BC8">
      <w:pPr>
        <w:spacing w:after="0"/>
        <w:ind w:left="150"/>
      </w:pPr>
      <w:r>
        <w:rPr>
          <w:color w:val="000000"/>
        </w:rPr>
        <w:t>A. ①④                                     B. ①③                                     C. ②③                                     D. ②④</w:t>
      </w:r>
    </w:p>
    <w:p w:rsidR="000D34AE">
      <w:pPr>
        <w:spacing w:after="0"/>
      </w:pPr>
      <w:r>
        <w:rPr>
          <w:color w:val="000000"/>
        </w:rPr>
        <w:t>7.</w:t>
      </w:r>
      <w:r>
        <w:rPr>
          <w:color w:val="000000"/>
        </w:rPr>
        <w:t>下列哪一项不是所有细菌</w:t>
      </w:r>
      <w:r>
        <w:rPr>
          <w:color w:val="000000"/>
        </w:rPr>
        <w:t>、真菌生活所必需的条件（</w:t>
      </w:r>
      <w:r>
        <w:rPr>
          <w:color w:val="000000"/>
        </w:rPr>
        <w:t xml:space="preserve">    </w:t>
      </w:r>
      <w:r>
        <w:rPr>
          <w:color w:val="000000"/>
        </w:rPr>
        <w:t>）</w:t>
      </w:r>
    </w:p>
    <w:p w:rsidR="000D34AE">
      <w:pPr>
        <w:spacing w:after="0"/>
      </w:pPr>
      <w:r>
        <w:rPr>
          <w:color w:val="000000"/>
        </w:rPr>
        <w:t>A. </w:t>
      </w:r>
      <w:r>
        <w:rPr>
          <w:color w:val="000000"/>
        </w:rPr>
        <w:t>氧气</w:t>
      </w:r>
      <w:r>
        <w:t xml:space="preserve"> </w:t>
      </w:r>
      <w:r>
        <w:rPr>
          <w:color w:val="000000"/>
        </w:rPr>
        <w:t>                             </w:t>
      </w:r>
      <w:r>
        <w:rPr>
          <w:noProof/>
          <w:lang w:eastAsia="zh-CN"/>
        </w:rPr>
        <w:drawing>
          <wp:inline distT="0" distB="0" distL="0" distR="0">
            <wp:extent cx="1910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水</w:t>
      </w:r>
      <w:r>
        <w:t xml:space="preserve"> </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有机物</w:t>
      </w:r>
      <w:r>
        <w:t xml:space="preserve"> </w:t>
      </w:r>
      <w:r>
        <w:rPr>
          <w:color w:val="000000"/>
        </w:rPr>
        <w:t>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适宜的温度</w:t>
      </w:r>
    </w:p>
    <w:p w:rsidR="000D34AE">
      <w:pPr>
        <w:spacing w:after="0"/>
      </w:pPr>
      <w:r>
        <w:rPr>
          <w:color w:val="000000"/>
        </w:rPr>
        <w:t>8.</w:t>
      </w:r>
      <w:r>
        <w:rPr>
          <w:color w:val="000000"/>
        </w:rPr>
        <w:t>下列有关菌落的描述，正确的是（</w:t>
      </w:r>
      <w:r>
        <w:rPr>
          <w:color w:val="000000"/>
        </w:rPr>
        <w:t xml:space="preserve">    </w:t>
      </w:r>
      <w:r>
        <w:rPr>
          <w:color w:val="000000"/>
        </w:rPr>
        <w:t>）</w:t>
      </w:r>
    </w:p>
    <w:p w:rsidR="00A05BC8">
      <w:pPr>
        <w:spacing w:after="0"/>
        <w:ind w:left="150"/>
      </w:pPr>
      <w:r>
        <w:rPr>
          <w:color w:val="000000"/>
        </w:rPr>
        <w:t>A. </w:t>
      </w:r>
      <w:r>
        <w:rPr>
          <w:color w:val="000000"/>
        </w:rPr>
        <w:t>用肉眼能看见的一大堆细菌或真菌就是菌落</w:t>
      </w:r>
      <w:r>
        <w:rPr>
          <w:color w:val="000000"/>
        </w:rPr>
        <w:t>        </w:t>
      </w:r>
      <w:r>
        <w:rPr>
          <w:noProof/>
          <w:lang w:eastAsia="zh-CN"/>
        </w:rPr>
        <w:drawing>
          <wp:inline distT="0" distB="0" distL="0" distR="0">
            <wp:extent cx="9550"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根据菌落的特征，可以大致区分细菌和真菌</w:t>
      </w:r>
      <w:r>
        <w:br/>
      </w:r>
      <w:r>
        <w:rPr>
          <w:color w:val="000000"/>
        </w:rPr>
        <w:t>C. </w:t>
      </w:r>
      <w:r>
        <w:rPr>
          <w:color w:val="000000"/>
        </w:rPr>
        <w:t>细菌的菌落常呈绒毛状、絮状或蜘蛛网状</w:t>
      </w:r>
      <w:r>
        <w:rPr>
          <w:color w:val="000000"/>
        </w:rPr>
        <w:t>           </w:t>
      </w:r>
      <w:r>
        <w:rPr>
          <w:noProof/>
          <w:lang w:eastAsia="zh-CN"/>
        </w:rPr>
        <w:drawing>
          <wp:inline distT="0" distB="0" distL="0" distR="0">
            <wp:extent cx="2865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一个菌落就是一个细菌或一个真菌</w:t>
      </w:r>
    </w:p>
    <w:p w:rsidR="000D34AE">
      <w:pPr>
        <w:spacing w:after="0"/>
      </w:pPr>
      <w:r>
        <w:rPr>
          <w:color w:val="000000"/>
        </w:rPr>
        <w:t>9.</w:t>
      </w:r>
      <w:r>
        <w:rPr>
          <w:color w:val="000000"/>
        </w:rPr>
        <w:t>下列环境中，细菌和真菌分布较多的是</w:t>
      </w:r>
      <w:r>
        <w:rPr>
          <w:color w:val="000000"/>
        </w:rPr>
        <w:t>(   )</w:t>
      </w:r>
    </w:p>
    <w:p w:rsidR="00A05BC8">
      <w:pPr>
        <w:spacing w:after="0"/>
        <w:ind w:left="150"/>
      </w:pPr>
      <w:r>
        <w:rPr>
          <w:color w:val="000000"/>
        </w:rPr>
        <w:t>A. </w:t>
      </w:r>
      <w:r>
        <w:rPr>
          <w:color w:val="000000"/>
        </w:rPr>
        <w:t>海啸肆虐后的废墟</w:t>
      </w:r>
      <w:r>
        <w:rPr>
          <w:color w:val="000000"/>
        </w:rPr>
        <w:t>                B. </w:t>
      </w:r>
      <w:r>
        <w:rPr>
          <w:color w:val="000000"/>
        </w:rPr>
        <w:t>活化的火山口</w:t>
      </w:r>
      <w:r>
        <w:rPr>
          <w:color w:val="000000"/>
        </w:rPr>
        <w:t>                C. </w:t>
      </w:r>
      <w:r>
        <w:rPr>
          <w:color w:val="000000"/>
        </w:rPr>
        <w:t>干旱的沙漠</w:t>
      </w:r>
      <w:r>
        <w:rPr>
          <w:color w:val="000000"/>
        </w:rPr>
        <w:t>                D. </w:t>
      </w:r>
      <w:r>
        <w:rPr>
          <w:color w:val="000000"/>
        </w:rPr>
        <w:t>寒冷的北极冰川</w:t>
      </w:r>
    </w:p>
    <w:p w:rsidR="000D34AE">
      <w:pPr>
        <w:spacing w:after="0"/>
      </w:pPr>
      <w:r>
        <w:rPr>
          <w:color w:val="000000"/>
        </w:rPr>
        <w:t>10.</w:t>
      </w:r>
      <w:r>
        <w:rPr>
          <w:color w:val="000000"/>
        </w:rPr>
        <w:t>实验测定链霉素对三种细菌的抗生素效应，用</w:t>
      </w:r>
      <w:r>
        <w:rPr>
          <w:color w:val="000000"/>
        </w:rPr>
        <w:t>3</w:t>
      </w:r>
      <w:r>
        <w:rPr>
          <w:color w:val="000000"/>
        </w:rPr>
        <w:t>种细菌在事先准备好的琼脂块平板上画</w:t>
      </w:r>
      <w:r>
        <w:rPr>
          <w:color w:val="000000"/>
        </w:rPr>
        <w:t>3</w:t>
      </w:r>
      <w:r>
        <w:rPr>
          <w:color w:val="000000"/>
        </w:rPr>
        <w:t>条等长的平行线（</w:t>
      </w:r>
      <w:r>
        <w:rPr>
          <w:color w:val="000000"/>
        </w:rPr>
        <w:t>3</w:t>
      </w:r>
      <w:r>
        <w:rPr>
          <w:color w:val="000000"/>
        </w:rPr>
        <w:t>条均与图中链霉素带接触），将平板置于</w:t>
      </w:r>
      <w:r>
        <w:rPr>
          <w:color w:val="000000"/>
        </w:rPr>
        <w:t>37℃</w:t>
      </w:r>
      <w:r>
        <w:rPr>
          <w:color w:val="000000"/>
        </w:rPr>
        <w:t>恒温箱内培养</w:t>
      </w:r>
      <w:r>
        <w:rPr>
          <w:color w:val="000000"/>
        </w:rPr>
        <w:t>3</w:t>
      </w:r>
      <w:r>
        <w:rPr>
          <w:color w:val="000000"/>
        </w:rPr>
        <w:t>天，结果如图所示，从实验结果看，以下的叙述错误的是（</w:t>
      </w:r>
      <w:r>
        <w:rPr>
          <w:color w:val="000000"/>
        </w:rPr>
        <w:t xml:space="preserve">    </w:t>
      </w:r>
      <w:r>
        <w:rPr>
          <w:color w:val="000000"/>
        </w:rPr>
        <w:t>）</w:t>
      </w:r>
    </w:p>
    <w:p w:rsidR="00A05BC8">
      <w:pPr>
        <w:spacing w:after="0"/>
      </w:pPr>
      <w:r>
        <w:rPr>
          <w:noProof/>
          <w:lang w:eastAsia="zh-CN"/>
        </w:rPr>
        <w:drawing>
          <wp:inline distT="0" distB="0" distL="0" distR="0">
            <wp:extent cx="1766595" cy="1069505"/>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766595" cy="1069505"/>
                    </a:xfrm>
                    <a:prstGeom prst="rect">
                      <a:avLst/>
                    </a:prstGeom>
                  </pic:spPr>
                </pic:pic>
              </a:graphicData>
            </a:graphic>
          </wp:inline>
        </w:drawing>
      </w:r>
    </w:p>
    <w:p w:rsidR="000D34AE">
      <w:pPr>
        <w:spacing w:after="0"/>
      </w:pPr>
      <w:r>
        <w:rPr>
          <w:color w:val="000000"/>
        </w:rPr>
        <w:t>A. </w:t>
      </w:r>
      <w:r>
        <w:rPr>
          <w:color w:val="000000"/>
        </w:rPr>
        <w:t>它能阻止结核杆菌生长</w:t>
      </w:r>
      <w:r>
        <w:t xml:space="preserve"> </w:t>
      </w:r>
      <w:r>
        <w:rPr>
          <w:color w:val="000000"/>
        </w:rPr>
        <w:t>                                   </w:t>
      </w:r>
      <w:r>
        <w:rPr>
          <w:noProof/>
          <w:lang w:eastAsia="zh-CN"/>
        </w:rPr>
        <w:drawing>
          <wp:inline distT="0" distB="0" distL="0" distR="0">
            <wp:extent cx="2865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它对结核杆菌比对霍乱菌更有效</w:t>
      </w:r>
    </w:p>
    <w:p w:rsidR="000D34AE">
      <w:pPr>
        <w:spacing w:after="0"/>
      </w:pPr>
      <w:r>
        <w:rPr>
          <w:color w:val="000000"/>
        </w:rPr>
        <w:t>C. </w:t>
      </w:r>
      <w:r>
        <w:rPr>
          <w:color w:val="000000"/>
        </w:rPr>
        <w:t>它对结核杆菌比对伤寒菌更有效</w:t>
      </w:r>
      <w:r>
        <w:t xml:space="preserve"> </w:t>
      </w:r>
      <w:r>
        <w:rPr>
          <w:color w:val="000000"/>
        </w:rPr>
        <w:t>                     </w:t>
      </w:r>
      <w:r>
        <w:rPr>
          <w:noProof/>
          <w:lang w:eastAsia="zh-CN"/>
        </w:rPr>
        <w:drawing>
          <wp:inline distT="0" distB="0" distL="0" distR="0">
            <wp:extent cx="2865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它可以用于治疗伤寒病人</w:t>
      </w:r>
    </w:p>
    <w:p w:rsidR="000D34AE">
      <w:pPr>
        <w:spacing w:after="0"/>
      </w:pPr>
      <w:r>
        <w:rPr>
          <w:color w:val="000000"/>
        </w:rPr>
        <w:t>11.</w:t>
      </w:r>
      <w:r>
        <w:rPr>
          <w:color w:val="000000"/>
        </w:rPr>
        <w:t>在教</w:t>
      </w:r>
      <w:r>
        <w:rPr>
          <w:color w:val="000000"/>
        </w:rPr>
        <w:t>室或草地将含有细菌培养基的培养皿，打开几分钟再盖好；这相当于细菌培养的哪一过程？（</w:t>
      </w:r>
      <w:r>
        <w:rPr>
          <w:color w:val="000000"/>
        </w:rPr>
        <w:t xml:space="preserve">  </w:t>
      </w:r>
      <w:r>
        <w:rPr>
          <w:color w:val="000000"/>
        </w:rPr>
        <w:t>）</w:t>
      </w:r>
    </w:p>
    <w:p w:rsidR="00A05BC8">
      <w:pPr>
        <w:spacing w:after="0"/>
        <w:ind w:left="150"/>
      </w:pPr>
      <w:r>
        <w:rPr>
          <w:color w:val="000000"/>
        </w:rPr>
        <w:t>A. </w:t>
      </w:r>
      <w:r>
        <w:rPr>
          <w:color w:val="000000"/>
        </w:rPr>
        <w:t>配置培养基</w:t>
      </w:r>
      <w:r>
        <w:rPr>
          <w:color w:val="000000"/>
        </w:rPr>
        <w:t>                             B. </w:t>
      </w:r>
      <w:r>
        <w:rPr>
          <w:color w:val="000000"/>
        </w:rPr>
        <w:t>高温灭菌</w:t>
      </w:r>
      <w:r>
        <w:rPr>
          <w:color w:val="000000"/>
        </w:rPr>
        <w:t>                             C. </w:t>
      </w:r>
      <w:r>
        <w:rPr>
          <w:color w:val="000000"/>
        </w:rPr>
        <w:t>接种</w:t>
      </w:r>
      <w:r>
        <w:rPr>
          <w:color w:val="000000"/>
        </w:rPr>
        <w:t>                             D. </w:t>
      </w:r>
      <w:r>
        <w:rPr>
          <w:color w:val="000000"/>
        </w:rPr>
        <w:t>适温培养</w:t>
      </w:r>
    </w:p>
    <w:p w:rsidR="000D34AE">
      <w:pPr>
        <w:spacing w:after="0"/>
      </w:pPr>
      <w:r>
        <w:rPr>
          <w:color w:val="000000"/>
        </w:rPr>
        <w:t>12.</w:t>
      </w:r>
      <w:r>
        <w:rPr>
          <w:color w:val="000000"/>
        </w:rPr>
        <w:t>下列关于微生物的叙述正确的是（</w:t>
      </w:r>
      <w:r>
        <w:rPr>
          <w:color w:val="000000"/>
        </w:rPr>
        <w:t xml:space="preserve"> </w:t>
      </w:r>
      <w:r>
        <w:rPr>
          <w:color w:val="000000"/>
        </w:rPr>
        <w:t>）</w:t>
      </w:r>
    </w:p>
    <w:p w:rsidR="00A05BC8">
      <w:pPr>
        <w:spacing w:after="0"/>
        <w:ind w:left="150"/>
      </w:pPr>
      <w:r>
        <w:rPr>
          <w:color w:val="000000"/>
        </w:rPr>
        <w:t>A. </w:t>
      </w:r>
      <w:r>
        <w:rPr>
          <w:color w:val="000000"/>
        </w:rPr>
        <w:t>细菌和真菌并不都是生态系统中的分解者</w:t>
      </w:r>
      <w:r>
        <w:br/>
      </w:r>
      <w:r>
        <w:rPr>
          <w:color w:val="000000"/>
        </w:rPr>
        <w:t>B. </w:t>
      </w:r>
      <w:r>
        <w:rPr>
          <w:color w:val="000000"/>
        </w:rPr>
        <w:t>病毒是单细胞生物，只能寄生在其他生物的活细胞中</w:t>
      </w:r>
      <w:r>
        <w:br/>
      </w:r>
      <w:r>
        <w:rPr>
          <w:color w:val="000000"/>
        </w:rPr>
        <w:t>C. </w:t>
      </w:r>
      <w:r>
        <w:rPr>
          <w:color w:val="000000"/>
        </w:rPr>
        <w:t>细菌和真菌都没有细胞壁，细菌没有成形的细胞核</w:t>
      </w:r>
      <w:r>
        <w:br/>
      </w:r>
      <w:r>
        <w:rPr>
          <w:color w:val="000000"/>
        </w:rPr>
        <w:t>D. </w:t>
      </w:r>
      <w:r>
        <w:rPr>
          <w:color w:val="000000"/>
        </w:rPr>
        <w:t>制作泡菜时，泡菜坛既要加盖还要用一圈水来封口，这样做防止其他细菌进入坛内</w:t>
      </w:r>
    </w:p>
    <w:p w:rsidR="000D34AE">
      <w:pPr>
        <w:spacing w:after="0"/>
      </w:pPr>
      <w:r>
        <w:rPr>
          <w:color w:val="000000"/>
        </w:rPr>
        <w:t>13.</w:t>
      </w:r>
      <w:r>
        <w:rPr>
          <w:color w:val="000000"/>
        </w:rPr>
        <w:t>放久的馒头会长出</w:t>
      </w:r>
      <w:r>
        <w:rPr>
          <w:color w:val="000000"/>
        </w:rPr>
        <w:t>“</w:t>
      </w:r>
      <w:r>
        <w:rPr>
          <w:color w:val="000000"/>
        </w:rPr>
        <w:t>白毛</w:t>
      </w:r>
      <w:r>
        <w:rPr>
          <w:color w:val="000000"/>
        </w:rPr>
        <w:t>”</w:t>
      </w:r>
      <w:r>
        <w:rPr>
          <w:color w:val="000000"/>
        </w:rPr>
        <w:t>或</w:t>
      </w:r>
      <w:r>
        <w:rPr>
          <w:color w:val="000000"/>
        </w:rPr>
        <w:t>“</w:t>
      </w:r>
      <w:r>
        <w:rPr>
          <w:color w:val="000000"/>
        </w:rPr>
        <w:t>黑毛</w:t>
      </w:r>
      <w:r>
        <w:rPr>
          <w:color w:val="000000"/>
        </w:rPr>
        <w:t>”</w:t>
      </w:r>
      <w:r>
        <w:rPr>
          <w:color w:val="000000"/>
        </w:rPr>
        <w:t>，</w:t>
      </w:r>
      <w:r>
        <w:rPr>
          <w:color w:val="000000"/>
        </w:rPr>
        <w:t>“</w:t>
      </w:r>
      <w:r>
        <w:rPr>
          <w:color w:val="000000"/>
        </w:rPr>
        <w:t>白毛</w:t>
      </w:r>
      <w:r>
        <w:rPr>
          <w:color w:val="000000"/>
        </w:rPr>
        <w:t>”</w:t>
      </w:r>
      <w:r>
        <w:rPr>
          <w:color w:val="000000"/>
        </w:rPr>
        <w:t>或</w:t>
      </w:r>
      <w:r>
        <w:rPr>
          <w:color w:val="000000"/>
        </w:rPr>
        <w:t>“</w:t>
      </w:r>
      <w:r>
        <w:rPr>
          <w:color w:val="000000"/>
        </w:rPr>
        <w:t>黑毛</w:t>
      </w:r>
      <w:r>
        <w:rPr>
          <w:color w:val="000000"/>
        </w:rPr>
        <w:t>”</w:t>
      </w:r>
      <w:r>
        <w:rPr>
          <w:color w:val="000000"/>
        </w:rPr>
        <w:t>属于霉菌，它们来自（　　）</w:t>
      </w:r>
    </w:p>
    <w:p w:rsidR="000D34AE">
      <w:pPr>
        <w:spacing w:after="0"/>
      </w:pPr>
      <w:r>
        <w:rPr>
          <w:color w:val="000000"/>
        </w:rPr>
        <w:t>A. </w:t>
      </w:r>
      <w:r>
        <w:rPr>
          <w:color w:val="000000"/>
        </w:rPr>
        <w:t>空气中飘来的孢子</w:t>
      </w:r>
      <w:r>
        <w:t xml:space="preserve"> </w:t>
      </w:r>
      <w:r>
        <w:rPr>
          <w:color w:val="000000"/>
        </w:rPr>
        <w:t>     B. </w:t>
      </w:r>
      <w:r>
        <w:rPr>
          <w:color w:val="000000"/>
        </w:rPr>
        <w:t>空气中飘来的芽孢</w:t>
      </w:r>
      <w:r>
        <w:t xml:space="preserve"> </w:t>
      </w:r>
      <w:r>
        <w:rPr>
          <w:color w:val="000000"/>
        </w:rPr>
        <w:t>     C. </w:t>
      </w:r>
      <w:r>
        <w:rPr>
          <w:color w:val="000000"/>
        </w:rPr>
        <w:t>面粉中携带的孢子</w:t>
      </w:r>
      <w:r>
        <w:t xml:space="preserve"> </w:t>
      </w:r>
      <w:r>
        <w:rPr>
          <w:color w:val="000000"/>
        </w:rPr>
        <w:t>     D. </w:t>
      </w:r>
      <w:r>
        <w:rPr>
          <w:color w:val="000000"/>
        </w:rPr>
        <w:t>面粉中携带的菌丝</w:t>
      </w:r>
    </w:p>
    <w:p w:rsidR="00A05BC8">
      <w:r>
        <w:rPr>
          <w:b/>
          <w:bCs/>
          <w:sz w:val="24"/>
          <w:szCs w:val="24"/>
        </w:rPr>
        <w:t>二、填空题</w:t>
      </w:r>
      <w:r>
        <w:rPr>
          <w:b/>
          <w:bCs/>
          <w:sz w:val="24"/>
          <w:szCs w:val="24"/>
        </w:rPr>
        <w:t xml:space="preserve"> </w:t>
      </w:r>
    </w:p>
    <w:p w:rsidR="00A05BC8">
      <w:pPr>
        <w:spacing w:after="0"/>
      </w:pPr>
      <w:r>
        <w:rPr>
          <w:color w:val="000000"/>
        </w:rPr>
        <w:t>14.</w:t>
      </w:r>
      <w:r>
        <w:rPr>
          <w:color w:val="000000"/>
        </w:rPr>
        <w:t>培养细菌和真菌时，将配制好的培养基进行高温灭菌并</w:t>
      </w:r>
      <w:r>
        <w:rPr>
          <w:color w:val="000000"/>
        </w:rPr>
        <w:t>________</w:t>
      </w:r>
      <w:r>
        <w:rPr>
          <w:color w:val="000000"/>
        </w:rPr>
        <w:t>后，才能使用，其原因是细菌和真</w:t>
      </w:r>
      <w:r>
        <w:rPr>
          <w:color w:val="000000"/>
        </w:rPr>
        <w:t>菌的生存需要适宜的</w:t>
      </w:r>
      <w:r>
        <w:rPr>
          <w:color w:val="000000"/>
        </w:rPr>
        <w:t>________</w:t>
      </w:r>
      <w:r>
        <w:rPr>
          <w:color w:val="000000"/>
        </w:rPr>
        <w:t>．</w:t>
      </w:r>
      <w:r>
        <w:rPr>
          <w:color w:val="000000"/>
        </w:rPr>
        <w:t xml:space="preserve">    </w:t>
      </w:r>
    </w:p>
    <w:p w:rsidR="00A05BC8">
      <w:pPr>
        <w:spacing w:after="0"/>
      </w:pPr>
      <w:r>
        <w:rPr>
          <w:color w:val="000000"/>
        </w:rPr>
        <w:t>15.</w:t>
      </w:r>
      <w:r>
        <w:rPr>
          <w:color w:val="000000"/>
        </w:rPr>
        <w:t>某同学在家庭生活中发现，同样的猪肉放在冰箱里</w:t>
      </w:r>
      <w:r>
        <w:rPr>
          <w:color w:val="000000"/>
        </w:rPr>
        <w:t>5</w:t>
      </w:r>
      <w:r>
        <w:rPr>
          <w:color w:val="000000"/>
        </w:rPr>
        <w:t>个小时不会变臭，放在桌上</w:t>
      </w:r>
      <w:r>
        <w:rPr>
          <w:color w:val="000000"/>
        </w:rPr>
        <w:t>5</w:t>
      </w:r>
      <w:r>
        <w:rPr>
          <w:color w:val="000000"/>
        </w:rPr>
        <w:t>个小时变臭，这说明</w:t>
      </w:r>
      <w:r>
        <w:rPr>
          <w:color w:val="000000"/>
        </w:rPr>
        <w:t>________ </w:t>
      </w:r>
      <w:r>
        <w:rPr>
          <w:color w:val="000000"/>
        </w:rPr>
        <w:t>会影响微生物的繁殖，同样的糯米饭，做成阴米（糯米阴干）比湿饭更容易贮藏，这说明</w:t>
      </w:r>
      <w:r>
        <w:rPr>
          <w:color w:val="000000"/>
          <w:u w:val="single"/>
        </w:rPr>
        <w:t>________</w:t>
      </w:r>
      <w:r>
        <w:rPr>
          <w:color w:val="000000"/>
        </w:rPr>
        <w:t>影响微生物的繁殖．</w:t>
      </w:r>
      <w:r>
        <w:rPr>
          <w:color w:val="000000"/>
        </w:rPr>
        <w:t xml:space="preserve">    </w:t>
      </w:r>
    </w:p>
    <w:p w:rsidR="00A05BC8">
      <w:pPr>
        <w:spacing w:after="0"/>
      </w:pPr>
      <w:r>
        <w:rPr>
          <w:color w:val="000000"/>
        </w:rPr>
        <w:t>16.</w:t>
      </w:r>
      <w:r>
        <w:rPr>
          <w:color w:val="000000"/>
        </w:rPr>
        <w:t>用无菌棉擦试手心后再在培养基上轻轻涂抹．这个过程相当于细菌和真菌培养方法中的</w:t>
      </w:r>
      <w:r>
        <w:rPr>
          <w:color w:val="000000"/>
        </w:rPr>
        <w:t>________ </w:t>
      </w:r>
      <w:r>
        <w:rPr>
          <w:color w:val="000000"/>
        </w:rPr>
        <w:t>．</w:t>
      </w:r>
      <w:r>
        <w:rPr>
          <w:color w:val="000000"/>
        </w:rPr>
        <w:t xml:space="preserve">    </w:t>
      </w:r>
    </w:p>
    <w:p w:rsidR="00A05BC8">
      <w:r>
        <w:rPr>
          <w:b/>
          <w:bCs/>
          <w:sz w:val="24"/>
          <w:szCs w:val="24"/>
        </w:rPr>
        <w:t>三、解答题</w:t>
      </w:r>
      <w:r>
        <w:rPr>
          <w:b/>
          <w:bCs/>
          <w:sz w:val="24"/>
          <w:szCs w:val="24"/>
        </w:rPr>
        <w:t xml:space="preserve"> </w:t>
      </w:r>
    </w:p>
    <w:p w:rsidR="00A05BC8">
      <w:pPr>
        <w:spacing w:after="0"/>
      </w:pPr>
      <w:r>
        <w:rPr>
          <w:color w:val="000000"/>
        </w:rPr>
        <w:t>17.</w:t>
      </w:r>
      <w:r>
        <w:rPr>
          <w:color w:val="000000"/>
        </w:rPr>
        <w:t>细菌分布广泛与它们的哪些特点有关？</w:t>
      </w:r>
      <w:r>
        <w:rPr>
          <w:color w:val="000000"/>
        </w:rPr>
        <w:t xml:space="preserve">________    </w:t>
      </w:r>
    </w:p>
    <w:p w:rsidR="00A05BC8">
      <w:r>
        <w:rPr>
          <w:b/>
          <w:bCs/>
          <w:sz w:val="24"/>
          <w:szCs w:val="24"/>
        </w:rPr>
        <w:t>四、综合题</w:t>
      </w:r>
      <w:r>
        <w:rPr>
          <w:b/>
          <w:bCs/>
          <w:sz w:val="24"/>
          <w:szCs w:val="24"/>
        </w:rPr>
        <w:t xml:space="preserve"> </w:t>
      </w:r>
    </w:p>
    <w:p w:rsidR="000D34AE">
      <w:pPr>
        <w:spacing w:after="0"/>
      </w:pPr>
      <w:r>
        <w:rPr>
          <w:color w:val="000000"/>
        </w:rPr>
        <w:t>18.</w:t>
      </w:r>
      <w:r>
        <w:rPr>
          <w:color w:val="000000"/>
        </w:rPr>
        <w:t>抗生素能有效地杀死细菌，事实果真如此吗？对此，某学习小组的同学进行了青霉素杀菌作用的实验，他们的实验步骤及观察结果如下：</w:t>
      </w:r>
    </w:p>
    <w:p w:rsidR="00A05BC8">
      <w:pPr>
        <w:spacing w:after="0"/>
      </w:pPr>
      <w:r>
        <w:rPr>
          <w:noProof/>
          <w:lang w:eastAsia="zh-CN"/>
        </w:rPr>
        <w:drawing>
          <wp:inline distT="0" distB="0" distL="0" distR="0">
            <wp:extent cx="3294456" cy="2091258"/>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3294456" cy="2091258"/>
                    </a:xfrm>
                    <a:prstGeom prst="rect">
                      <a:avLst/>
                    </a:prstGeom>
                  </pic:spPr>
                </pic:pic>
              </a:graphicData>
            </a:graphic>
          </wp:inline>
        </w:drawing>
      </w:r>
    </w:p>
    <w:p w:rsidR="00A05BC8">
      <w:pPr>
        <w:spacing w:after="0"/>
      </w:pPr>
      <w:r>
        <w:rPr>
          <w:color w:val="000000"/>
        </w:rPr>
        <w:t>①</w:t>
      </w:r>
      <w:r>
        <w:rPr>
          <w:color w:val="000000"/>
        </w:rPr>
        <w:t>实验步骤：把几滴土壤细菌培养液加在培养皿的营养琼脂上，然后把一些小圆纸片浸在不同浓度的青霉素中，再放在培养皿的营养琼脂表面，另外两片浸了蒸馏水的圆纸片也放在培养皿的营养琼脂表面（见图）．把培养皿盖上盖．放在</w:t>
      </w:r>
      <w:r>
        <w:rPr>
          <w:color w:val="000000"/>
        </w:rPr>
        <w:t>37℃</w:t>
      </w:r>
      <w:r>
        <w:rPr>
          <w:color w:val="000000"/>
        </w:rPr>
        <w:t>的恒温箱内一天．</w:t>
      </w:r>
    </w:p>
    <w:p w:rsidR="00A05BC8">
      <w:pPr>
        <w:spacing w:after="0"/>
      </w:pPr>
      <w:r>
        <w:rPr>
          <w:color w:val="000000"/>
        </w:rPr>
        <w:t>②</w:t>
      </w:r>
      <w:r>
        <w:rPr>
          <w:color w:val="000000"/>
        </w:rPr>
        <w:t>实验现象：一天后取出培养皿，实验现象如图所示．请分析回答：</w:t>
      </w:r>
    </w:p>
    <w:p w:rsidR="000D34AE">
      <w:pPr>
        <w:spacing w:after="0"/>
      </w:pPr>
      <w:r>
        <w:rPr>
          <w:color w:val="000000"/>
        </w:rPr>
        <w:t>（</w:t>
      </w:r>
      <w:r>
        <w:rPr>
          <w:color w:val="000000"/>
        </w:rPr>
        <w:t>1</w:t>
      </w:r>
      <w:r>
        <w:rPr>
          <w:color w:val="000000"/>
        </w:rPr>
        <w:t>）把几滴土壤细菌培养液加在培养皿的营养琼脂上，这个步骤是细菌、真菌培养</w:t>
      </w:r>
      <w:r>
        <w:rPr>
          <w:color w:val="000000"/>
        </w:rPr>
        <w:t>方法中的</w:t>
      </w:r>
      <w:r>
        <w:rPr>
          <w:color w:val="000000"/>
        </w:rPr>
        <w:t>________</w:t>
      </w:r>
      <w:r>
        <w:rPr>
          <w:color w:val="000000"/>
        </w:rPr>
        <w:t>．</w:t>
      </w:r>
    </w:p>
    <w:p w:rsidR="000D34AE">
      <w:pPr>
        <w:spacing w:after="0"/>
      </w:pPr>
      <w:r>
        <w:rPr>
          <w:color w:val="000000"/>
        </w:rPr>
        <w:t>（</w:t>
      </w:r>
      <w:r>
        <w:rPr>
          <w:color w:val="000000"/>
        </w:rPr>
        <w:t>2</w:t>
      </w:r>
      <w:r>
        <w:rPr>
          <w:color w:val="000000"/>
        </w:rPr>
        <w:t>）将培养皿放在</w:t>
      </w:r>
      <w:r>
        <w:rPr>
          <w:color w:val="000000"/>
        </w:rPr>
        <w:t>37℃</w:t>
      </w:r>
      <w:r>
        <w:rPr>
          <w:color w:val="000000"/>
        </w:rPr>
        <w:t>的恒温箱内一天，温度设定在</w:t>
      </w:r>
      <w:r>
        <w:rPr>
          <w:color w:val="000000"/>
        </w:rPr>
        <w:t>37℃</w:t>
      </w:r>
      <w:r>
        <w:rPr>
          <w:color w:val="000000"/>
        </w:rPr>
        <w:t>的目的是</w:t>
      </w:r>
      <w:r>
        <w:rPr>
          <w:color w:val="000000"/>
        </w:rPr>
        <w:t>________</w:t>
      </w:r>
      <w:r>
        <w:rPr>
          <w:color w:val="000000"/>
        </w:rPr>
        <w:t>．</w:t>
      </w:r>
    </w:p>
    <w:p w:rsidR="000D34AE">
      <w:pPr>
        <w:spacing w:after="0"/>
      </w:pPr>
      <w:r>
        <w:rPr>
          <w:color w:val="000000"/>
        </w:rPr>
        <w:t>（</w:t>
      </w:r>
      <w:r>
        <w:rPr>
          <w:color w:val="000000"/>
        </w:rPr>
        <w:t>3</w:t>
      </w:r>
      <w:r>
        <w:rPr>
          <w:color w:val="000000"/>
        </w:rPr>
        <w:t>）浸有蒸馏水的两个圆纸片周围没有出现清晰区，它们在实验中起</w:t>
      </w:r>
      <w:r>
        <w:rPr>
          <w:color w:val="000000"/>
        </w:rPr>
        <w:t>________</w:t>
      </w:r>
      <w:r>
        <w:rPr>
          <w:color w:val="000000"/>
        </w:rPr>
        <w:t>作用．浸有不同浓度青霉素的圆纸片周围都出现没有细菌菌落的清晰区，这一现象说明：</w:t>
      </w:r>
      <w:r>
        <w:rPr>
          <w:color w:val="000000"/>
        </w:rPr>
        <w:t>________</w:t>
      </w:r>
      <w:r>
        <w:rPr>
          <w:color w:val="000000"/>
        </w:rPr>
        <w:t>，其中清晰区越大，表明圆纸片浸有的青霉素浓度</w:t>
      </w:r>
      <w:r>
        <w:rPr>
          <w:color w:val="000000"/>
        </w:rPr>
        <w:t>________</w:t>
      </w:r>
      <w:r>
        <w:rPr>
          <w:color w:val="000000"/>
        </w:rPr>
        <w:t>．</w:t>
      </w:r>
    </w:p>
    <w:p w:rsidR="000D34AE">
      <w:pPr>
        <w:spacing w:after="0"/>
      </w:pPr>
      <w:r>
        <w:rPr>
          <w:color w:val="000000"/>
        </w:rPr>
        <w:t>（</w:t>
      </w:r>
      <w:r>
        <w:rPr>
          <w:color w:val="000000"/>
        </w:rPr>
        <w:t>4</w:t>
      </w:r>
      <w:r>
        <w:rPr>
          <w:color w:val="000000"/>
        </w:rPr>
        <w:t>）观察实验现象时，看到的细菌菌落的形态特点是：菌落比较小，表面</w:t>
      </w:r>
      <w:r>
        <w:rPr>
          <w:color w:val="000000"/>
        </w:rPr>
        <w:t>________</w:t>
      </w:r>
      <w:r>
        <w:rPr>
          <w:color w:val="000000"/>
        </w:rPr>
        <w:t>．每个菌落是由</w:t>
      </w:r>
      <w:r>
        <w:rPr>
          <w:color w:val="000000"/>
        </w:rPr>
        <w:t>________</w:t>
      </w:r>
      <w:r>
        <w:rPr>
          <w:color w:val="000000"/>
        </w:rPr>
        <w:t>个细菌繁殖后形成的肉眼可见的集合体．</w:t>
      </w:r>
    </w:p>
    <w:p w:rsidR="000D34AE">
      <w:pPr>
        <w:spacing w:after="0"/>
      </w:pPr>
      <w:r>
        <w:rPr>
          <w:color w:val="000000"/>
        </w:rPr>
        <w:t>（</w:t>
      </w:r>
      <w:r>
        <w:rPr>
          <w:color w:val="000000"/>
        </w:rPr>
        <w:t>5</w:t>
      </w:r>
      <w:r>
        <w:rPr>
          <w:color w:val="000000"/>
        </w:rPr>
        <w:t>）实验前要将培养皿、营养琼脂、圆纸片等各种器具进行高温灭菌，这样做的目的是</w:t>
      </w:r>
      <w:r>
        <w:rPr>
          <w:color w:val="000000"/>
        </w:rPr>
        <w:t>________</w:t>
      </w:r>
      <w:r>
        <w:rPr>
          <w:color w:val="000000"/>
        </w:rPr>
        <w:t>．</w:t>
      </w:r>
    </w:p>
    <w:p w:rsidR="000D34AE">
      <w:pPr>
        <w:spacing w:after="0"/>
      </w:pPr>
      <w:r>
        <w:rPr>
          <w:color w:val="000000"/>
        </w:rPr>
        <w:t>（</w:t>
      </w:r>
      <w:r>
        <w:rPr>
          <w:color w:val="000000"/>
        </w:rPr>
        <w:t>6</w:t>
      </w:r>
      <w:r>
        <w:rPr>
          <w:color w:val="000000"/>
        </w:rPr>
        <w:t>）营养琼脂煮沸后胶化为固态物质用来培养细菌，这些固态物质叫做</w:t>
      </w:r>
      <w:r>
        <w:rPr>
          <w:color w:val="000000"/>
        </w:rPr>
        <w:t>________</w:t>
      </w:r>
      <w:r>
        <w:rPr>
          <w:color w:val="000000"/>
        </w:rPr>
        <w:t>．</w:t>
      </w:r>
    </w:p>
    <w:p w:rsidR="000D34AE">
      <w:pPr>
        <w:spacing w:after="0"/>
      </w:pPr>
      <w:r>
        <w:rPr>
          <w:color w:val="000000"/>
        </w:rPr>
        <w:t>（</w:t>
      </w:r>
      <w:r>
        <w:rPr>
          <w:color w:val="000000"/>
        </w:rPr>
        <w:t>7</w:t>
      </w:r>
      <w:r>
        <w:rPr>
          <w:color w:val="000000"/>
        </w:rPr>
        <w:t>）青霉素是由青霉产生的物质，这种生物与细菌在细胞结构上的主要不同点是：</w:t>
      </w:r>
      <w:r>
        <w:rPr>
          <w:color w:val="000000"/>
        </w:rPr>
        <w:t>________</w:t>
      </w:r>
      <w:r>
        <w:rPr>
          <w:color w:val="000000"/>
        </w:rPr>
        <w:t>．</w:t>
      </w:r>
    </w:p>
    <w:p w:rsidR="000D34AE">
      <w:pPr>
        <w:spacing w:after="0"/>
      </w:pPr>
      <w:r>
        <w:rPr>
          <w:color w:val="000000"/>
        </w:rPr>
        <w:t>19.</w:t>
      </w:r>
      <w:r>
        <w:rPr>
          <w:color w:val="000000"/>
        </w:rPr>
        <w:t>在检测不同环境中细菌和真菌的探究实验中，一组同学的实验过程如下图所示：</w:t>
      </w:r>
      <w:r>
        <w:rPr>
          <w:noProof/>
          <w:lang w:eastAsia="zh-CN"/>
        </w:rPr>
        <w:drawing>
          <wp:inline distT="0" distB="0" distL="0" distR="0">
            <wp:extent cx="5108791" cy="1117244"/>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5108791" cy="1117244"/>
                    </a:xfrm>
                    <a:prstGeom prst="rect">
                      <a:avLst/>
                    </a:prstGeom>
                  </pic:spPr>
                </pic:pic>
              </a:graphicData>
            </a:graphic>
          </wp:inline>
        </w:drawing>
      </w:r>
    </w:p>
    <w:p w:rsidR="000D34AE">
      <w:pPr>
        <w:spacing w:after="0"/>
      </w:pPr>
      <w:r>
        <w:rPr>
          <w:color w:val="000000"/>
        </w:rPr>
        <w:t>（</w:t>
      </w:r>
      <w:r>
        <w:rPr>
          <w:color w:val="000000"/>
        </w:rPr>
        <w:t>1</w:t>
      </w:r>
      <w:r>
        <w:rPr>
          <w:color w:val="000000"/>
        </w:rPr>
        <w:t>）步骤</w:t>
      </w:r>
      <w:r>
        <w:rPr>
          <w:color w:val="000000"/>
        </w:rPr>
        <w:t>A</w:t>
      </w:r>
      <w:r>
        <w:rPr>
          <w:color w:val="000000"/>
        </w:rPr>
        <w:t>中进行高温灭菌的目的是</w:t>
      </w:r>
      <w:r>
        <w:rPr>
          <w:color w:val="000000"/>
        </w:rPr>
        <w:t>________</w:t>
      </w:r>
    </w:p>
    <w:p w:rsidR="000D34AE">
      <w:pPr>
        <w:spacing w:after="0"/>
      </w:pPr>
      <w:r>
        <w:rPr>
          <w:color w:val="000000"/>
        </w:rPr>
        <w:t>（</w:t>
      </w:r>
      <w:r>
        <w:rPr>
          <w:color w:val="000000"/>
        </w:rPr>
        <w:t>2</w:t>
      </w:r>
      <w:r>
        <w:rPr>
          <w:color w:val="000000"/>
        </w:rPr>
        <w:t>）以上步骤中，</w:t>
      </w:r>
      <w:r>
        <w:rPr>
          <w:color w:val="000000"/>
        </w:rPr>
        <w:t>B</w:t>
      </w:r>
      <w:r>
        <w:rPr>
          <w:color w:val="000000"/>
        </w:rPr>
        <w:t>是将池水中的细菌和真菌转移到培养基上，是培养细菌和真菌实验过程中的（</w:t>
      </w:r>
      <w:r>
        <w:rPr>
          <w:color w:val="000000"/>
        </w:rPr>
        <w:t xml:space="preserve">     </w:t>
      </w:r>
      <w:r>
        <w:rPr>
          <w:color w:val="000000"/>
        </w:rPr>
        <w:t>）过程。</w:t>
      </w:r>
    </w:p>
    <w:p w:rsidR="00A05BC8">
      <w:pPr>
        <w:spacing w:after="0"/>
        <w:ind w:left="150"/>
      </w:pPr>
      <w:r>
        <w:rPr>
          <w:color w:val="000000"/>
        </w:rPr>
        <w:t>A. </w:t>
      </w:r>
      <w:r>
        <w:rPr>
          <w:color w:val="000000"/>
        </w:rPr>
        <w:t>结合</w:t>
      </w:r>
      <w:r>
        <w:rPr>
          <w:color w:val="000000"/>
        </w:rPr>
        <w:t>                                     B. </w:t>
      </w:r>
      <w:r>
        <w:rPr>
          <w:color w:val="000000"/>
        </w:rPr>
        <w:t>接种</w:t>
      </w:r>
      <w:r>
        <w:rPr>
          <w:color w:val="000000"/>
        </w:rPr>
        <w:t>                                     C. </w:t>
      </w:r>
      <w:r>
        <w:rPr>
          <w:color w:val="000000"/>
        </w:rPr>
        <w:t>培养</w:t>
      </w:r>
      <w:r>
        <w:rPr>
          <w:color w:val="000000"/>
        </w:rPr>
        <w:t>                                     D. </w:t>
      </w:r>
      <w:r>
        <w:rPr>
          <w:color w:val="000000"/>
        </w:rPr>
        <w:t>种植</w:t>
      </w:r>
    </w:p>
    <w:p w:rsidR="000D34AE">
      <w:pPr>
        <w:spacing w:after="0"/>
      </w:pPr>
      <w:r>
        <w:rPr>
          <w:color w:val="000000"/>
        </w:rPr>
        <w:t>（</w:t>
      </w:r>
      <w:r>
        <w:rPr>
          <w:color w:val="000000"/>
        </w:rPr>
        <w:t>3</w:t>
      </w:r>
      <w:r>
        <w:rPr>
          <w:color w:val="000000"/>
        </w:rPr>
        <w:t>）完成步骤</w:t>
      </w:r>
      <w:r>
        <w:rPr>
          <w:color w:val="000000"/>
        </w:rPr>
        <w:t>C</w:t>
      </w:r>
      <w:r>
        <w:rPr>
          <w:color w:val="000000"/>
        </w:rPr>
        <w:t>培养，需要在适宜的</w:t>
      </w:r>
      <w:r>
        <w:rPr>
          <w:color w:val="000000"/>
        </w:rPr>
        <w:t>________</w:t>
      </w:r>
      <w:r>
        <w:rPr>
          <w:color w:val="000000"/>
        </w:rPr>
        <w:t>下进行．</w:t>
      </w:r>
    </w:p>
    <w:p w:rsidR="000D34AE">
      <w:pPr>
        <w:spacing w:after="0"/>
      </w:pPr>
      <w:r>
        <w:rPr>
          <w:color w:val="000000"/>
        </w:rPr>
        <w:t>（</w:t>
      </w:r>
      <w:r>
        <w:rPr>
          <w:color w:val="000000"/>
        </w:rPr>
        <w:t>4</w:t>
      </w:r>
      <w:r>
        <w:rPr>
          <w:color w:val="000000"/>
        </w:rPr>
        <w:t>）同学们看到的菌落较大，若它的特点是褐色，绒毛状，由此他们断定这是一个</w:t>
      </w:r>
      <w:r>
        <w:rPr>
          <w:color w:val="000000"/>
        </w:rPr>
        <w:t>_</w:t>
      </w:r>
      <w:r>
        <w:rPr>
          <w:color w:val="000000"/>
        </w:rPr>
        <w:t>_______</w:t>
      </w:r>
      <w:r>
        <w:rPr>
          <w:color w:val="000000"/>
        </w:rPr>
        <w:t>形成的菌落．</w:t>
      </w:r>
    </w:p>
    <w:p w:rsidR="000D34AE">
      <w:pPr>
        <w:spacing w:after="0"/>
      </w:pPr>
      <w:r>
        <w:rPr>
          <w:color w:val="000000"/>
        </w:rPr>
        <w:t>（</w:t>
      </w:r>
      <w:r>
        <w:rPr>
          <w:color w:val="000000"/>
        </w:rPr>
        <w:t>5</w:t>
      </w:r>
      <w:r>
        <w:rPr>
          <w:color w:val="000000"/>
        </w:rPr>
        <w:t>）某同学认为这一实验中，还应再设计一套培养皿，高温灭菌后密封．你觉的他说得有道理吗？为什么？</w:t>
      </w:r>
    </w:p>
    <w:p w:rsidR="00A05BC8">
      <w:r>
        <w:br w:type="page"/>
      </w:r>
    </w:p>
    <w:p w:rsidR="00A05BC8">
      <w:pPr>
        <w:jc w:val="center"/>
      </w:pPr>
      <w:r>
        <w:rPr>
          <w:b/>
          <w:bCs/>
          <w:sz w:val="28"/>
          <w:szCs w:val="28"/>
        </w:rPr>
        <w:t>答案解析部分</w:t>
      </w:r>
    </w:p>
    <w:p w:rsidR="00A05BC8">
      <w:r>
        <w:t>一、单选题</w:t>
      </w:r>
    </w:p>
    <w:p w:rsidR="00A05BC8">
      <w:pPr>
        <w:spacing w:after="0"/>
      </w:pPr>
      <w:r>
        <w:rPr>
          <w:color w:val="000000"/>
        </w:rPr>
        <w:t>1.</w:t>
      </w:r>
      <w:r>
        <w:rPr>
          <w:color w:val="0000FF"/>
        </w:rPr>
        <w:t>【答案】</w:t>
      </w:r>
      <w:r>
        <w:rPr>
          <w:color w:val="000000"/>
        </w:rPr>
        <w:t xml:space="preserve"> C   </w:t>
      </w:r>
    </w:p>
    <w:p w:rsidR="00A05BC8">
      <w:pPr>
        <w:spacing w:after="0"/>
      </w:pPr>
      <w:r>
        <w:rPr>
          <w:color w:val="0000FF"/>
        </w:rPr>
        <w:t>【解析】</w:t>
      </w:r>
      <w:r>
        <w:rPr>
          <w:color w:val="000000"/>
        </w:rPr>
        <w:t>【解答】由我们所学的知识可以知道，真菌生活所需的条件是：营养物质、适宜的温度、水分等．干燥的皮鞋里面含有有机物，由于霉菌生活需要一定的水分，所以干燥的皮鞋不易长霉；由于真菌生活需要一定的温度，煮沸的开水和煮沸并密封的牛肉汁里面尽管有有机物，但在加热过程中把霉菌杀死了，而且密封后外界的霉菌不能进入，所以不易长霉；潮湿的沙土地尽管有水但缺乏有机物，也不易发霉；潮湿的粮食堆里面含有有机物和水，可能会出现霉菌．</w:t>
      </w:r>
    </w:p>
    <w:p w:rsidR="00A05BC8">
      <w:pPr>
        <w:spacing w:after="0"/>
      </w:pPr>
      <w:r>
        <w:rPr>
          <w:color w:val="000000"/>
        </w:rPr>
        <w:t>故答案为：</w:t>
      </w:r>
      <w:r>
        <w:rPr>
          <w:color w:val="000000"/>
        </w:rPr>
        <w:t>C</w:t>
      </w:r>
    </w:p>
    <w:p w:rsidR="00A05BC8">
      <w:pPr>
        <w:spacing w:after="0"/>
      </w:pPr>
      <w:r>
        <w:rPr>
          <w:color w:val="000000"/>
        </w:rPr>
        <w:t>【分析】细菌和真菌的生活需要一定的条件，如水分、适宜的温度、还有有机物．但是不同的细菌和真</w:t>
      </w:r>
      <w:r>
        <w:rPr>
          <w:color w:val="000000"/>
        </w:rPr>
        <w:t>菌需要的生存条件不同，例如好氧性芽孢杆菌、霉菌需要氧气，厌氧性乳酸菌、大肠杆菌在有氧的条件下生命活动会受到抑制，在无氧的环境中生长良好．</w:t>
      </w:r>
    </w:p>
    <w:p w:rsidR="00A05BC8">
      <w:pPr>
        <w:spacing w:after="0"/>
      </w:pPr>
      <w:r>
        <w:rPr>
          <w:color w:val="000000"/>
        </w:rPr>
        <w:t>2.</w:t>
      </w:r>
      <w:r>
        <w:rPr>
          <w:color w:val="0000FF"/>
        </w:rPr>
        <w:t>【答案】</w:t>
      </w:r>
      <w:r>
        <w:rPr>
          <w:color w:val="000000"/>
        </w:rPr>
        <w:t xml:space="preserve">D  </w:t>
      </w:r>
    </w:p>
    <w:p w:rsidR="00A05BC8">
      <w:pPr>
        <w:spacing w:after="0"/>
      </w:pPr>
      <w:r>
        <w:rPr>
          <w:color w:val="0000FF"/>
        </w:rPr>
        <w:t>【解析】</w:t>
      </w:r>
      <w:r>
        <w:rPr>
          <w:color w:val="000000"/>
        </w:rPr>
        <w:t>【解答】细菌和真菌的生存需要适宜的温度、水分和有机物，每种微生物都有自己特定的最佳生存、繁殖温度，一般低温的环境不利于微生物的生存，微生物的繁殖需要水分，干燥的环境也不适应微生物的繁殖，有的微生物是需氧型的，如青霉、曲霉等，而有的微生物是厌氧性的，如乳酸菌等。因此不是所有的细菌和真菌的生存都需要氧气。</w:t>
      </w:r>
    </w:p>
    <w:p w:rsidR="00A05BC8">
      <w:pPr>
        <w:spacing w:after="0"/>
      </w:pPr>
      <w:r>
        <w:rPr>
          <w:color w:val="000000"/>
        </w:rPr>
        <w:t>故答案为：</w:t>
      </w:r>
      <w:r>
        <w:rPr>
          <w:color w:val="000000"/>
        </w:rPr>
        <w:t>D</w:t>
      </w:r>
    </w:p>
    <w:p w:rsidR="00A05BC8">
      <w:pPr>
        <w:spacing w:after="0"/>
      </w:pPr>
      <w:r>
        <w:rPr>
          <w:color w:val="000000"/>
        </w:rPr>
        <w:t>【分析】识记微生物生存的条件</w:t>
      </w:r>
      <w:r>
        <w:rPr>
          <w:color w:val="000000"/>
        </w:rPr>
        <w:t>即可。</w:t>
      </w:r>
    </w:p>
    <w:p w:rsidR="00A05BC8">
      <w:pPr>
        <w:spacing w:after="0"/>
      </w:pPr>
      <w:r>
        <w:rPr>
          <w:color w:val="000000"/>
        </w:rPr>
        <w:t>3.</w:t>
      </w:r>
      <w:r>
        <w:rPr>
          <w:color w:val="0000FF"/>
        </w:rPr>
        <w:t>【答案】</w:t>
      </w:r>
      <w:r>
        <w:rPr>
          <w:color w:val="000000"/>
        </w:rPr>
        <w:t xml:space="preserve"> C   </w:t>
      </w:r>
    </w:p>
    <w:p w:rsidR="00A05BC8">
      <w:pPr>
        <w:spacing w:after="0"/>
      </w:pPr>
      <w:r>
        <w:rPr>
          <w:color w:val="0000FF"/>
        </w:rPr>
        <w:t>【解析】</w:t>
      </w:r>
      <w:r>
        <w:rPr>
          <w:color w:val="000000"/>
        </w:rPr>
        <w:t>【解答】</w:t>
      </w:r>
      <w:r>
        <w:rPr>
          <w:color w:val="000000"/>
        </w:rPr>
        <w:t>A</w:t>
      </w:r>
      <w:r>
        <w:rPr>
          <w:color w:val="000000"/>
        </w:rPr>
        <w:t>、晒干的香菇新鲜鸭肉，不含水分，抑制细菌、真菌的生长和繁殖。是我国较传统的保存食品的方法，</w:t>
      </w:r>
      <w:r>
        <w:rPr>
          <w:color w:val="000000"/>
        </w:rPr>
        <w:t>A</w:t>
      </w:r>
      <w:r>
        <w:rPr>
          <w:color w:val="000000"/>
        </w:rPr>
        <w:t>不符合题意；</w:t>
      </w:r>
    </w:p>
    <w:p w:rsidR="00A05BC8">
      <w:pPr>
        <w:spacing w:after="0"/>
      </w:pPr>
      <w:r>
        <w:rPr>
          <w:color w:val="000000"/>
        </w:rPr>
        <w:t>B</w:t>
      </w:r>
      <w:r>
        <w:rPr>
          <w:color w:val="000000"/>
        </w:rPr>
        <w:t>、用盐腌制的咸鱼，采用的是腌制法，其原理是用过多的盐分渗出水分，增加渗透压，抑制微生物的生长和繁殖，从而达到保鲜的目的，</w:t>
      </w:r>
      <w:r>
        <w:rPr>
          <w:color w:val="000000"/>
        </w:rPr>
        <w:t>B</w:t>
      </w:r>
      <w:r>
        <w:rPr>
          <w:color w:val="000000"/>
        </w:rPr>
        <w:t>不符合题意；</w:t>
      </w:r>
    </w:p>
    <w:p w:rsidR="00A05BC8">
      <w:pPr>
        <w:spacing w:after="0"/>
      </w:pPr>
      <w:r>
        <w:rPr>
          <w:color w:val="000000"/>
        </w:rPr>
        <w:t>C</w:t>
      </w:r>
      <w:r>
        <w:rPr>
          <w:color w:val="000000"/>
        </w:rPr>
        <w:t>、浸在水中的鸡翅，有利于微生物的大量繁殖，进而分解食品中的有机物，导致食品的腐败变质，</w:t>
      </w:r>
      <w:r>
        <w:rPr>
          <w:color w:val="000000"/>
        </w:rPr>
        <w:t>C</w:t>
      </w:r>
      <w:r>
        <w:rPr>
          <w:color w:val="000000"/>
        </w:rPr>
        <w:t>符合题意；</w:t>
      </w:r>
    </w:p>
    <w:p w:rsidR="00A05BC8">
      <w:pPr>
        <w:spacing w:after="0"/>
      </w:pPr>
      <w:r>
        <w:rPr>
          <w:color w:val="000000"/>
        </w:rPr>
        <w:t>D</w:t>
      </w:r>
      <w:r>
        <w:rPr>
          <w:color w:val="000000"/>
        </w:rPr>
        <w:t>、存放冰库的猪肉，由于温度低抑制细菌的生长和繁殖，从而达到保鲜的目的，</w:t>
      </w:r>
      <w:r>
        <w:rPr>
          <w:color w:val="000000"/>
        </w:rPr>
        <w:t>D</w:t>
      </w:r>
      <w:r>
        <w:rPr>
          <w:color w:val="000000"/>
        </w:rPr>
        <w:t>不符合题意。</w:t>
      </w:r>
    </w:p>
    <w:p w:rsidR="00A05BC8">
      <w:pPr>
        <w:spacing w:after="0"/>
      </w:pPr>
      <w:r>
        <w:rPr>
          <w:color w:val="000000"/>
        </w:rPr>
        <w:t>故答案为：</w:t>
      </w:r>
      <w:r>
        <w:rPr>
          <w:color w:val="000000"/>
        </w:rPr>
        <w:t>C</w:t>
      </w:r>
    </w:p>
    <w:p w:rsidR="00A05BC8">
      <w:pPr>
        <w:spacing w:after="0"/>
      </w:pPr>
      <w:r>
        <w:rPr>
          <w:color w:val="000000"/>
        </w:rPr>
        <w:t>【分析】细菌和</w:t>
      </w:r>
      <w:r>
        <w:rPr>
          <w:color w:val="000000"/>
        </w:rPr>
        <w:t>真菌的生活需要一定的条件，如水分、适宜的温度、还有有机物．</w:t>
      </w:r>
    </w:p>
    <w:p w:rsidR="00A05BC8">
      <w:pPr>
        <w:spacing w:after="0"/>
      </w:pPr>
      <w:r>
        <w:rPr>
          <w:color w:val="000000"/>
        </w:rPr>
        <w:t>4.</w:t>
      </w:r>
      <w:r>
        <w:rPr>
          <w:color w:val="0000FF"/>
        </w:rPr>
        <w:t>【答案】</w:t>
      </w:r>
      <w:r>
        <w:rPr>
          <w:color w:val="000000"/>
        </w:rPr>
        <w:t xml:space="preserve">A  </w:t>
      </w:r>
    </w:p>
    <w:p w:rsidR="000D34AE">
      <w:pPr>
        <w:spacing w:after="0"/>
      </w:pPr>
      <w:r>
        <w:rPr>
          <w:color w:val="0000FF"/>
        </w:rPr>
        <w:t>【解析】</w:t>
      </w:r>
      <w:r>
        <w:rPr>
          <w:color w:val="000000"/>
        </w:rPr>
        <w:t>【解答】解：</w:t>
      </w:r>
      <w:r>
        <w:rPr>
          <w:color w:val="000000"/>
        </w:rPr>
        <w:t>A</w:t>
      </w:r>
      <w:r>
        <w:rPr>
          <w:color w:val="000000"/>
        </w:rPr>
        <w:t>、菌落小，表面光滑粘稠的是细菌菌落，</w:t>
      </w:r>
      <w:r>
        <w:rPr>
          <w:color w:val="000000"/>
        </w:rPr>
        <w:t>A</w:t>
      </w:r>
      <w:r>
        <w:rPr>
          <w:color w:val="000000"/>
        </w:rPr>
        <w:t>正确；</w:t>
      </w:r>
    </w:p>
    <w:p w:rsidR="00A05BC8">
      <w:pPr>
        <w:spacing w:after="0"/>
      </w:pPr>
      <w:r>
        <w:rPr>
          <w:color w:val="000000"/>
        </w:rPr>
        <w:t>B</w:t>
      </w:r>
      <w:r>
        <w:rPr>
          <w:color w:val="000000"/>
        </w:rPr>
        <w:t>、菌落小的是细菌菌落，而呈绒毛状，絮状的是真菌菌落，</w:t>
      </w:r>
      <w:r>
        <w:rPr>
          <w:color w:val="000000"/>
        </w:rPr>
        <w:t>B</w:t>
      </w:r>
      <w:r>
        <w:rPr>
          <w:color w:val="000000"/>
        </w:rPr>
        <w:t>错误；</w:t>
      </w:r>
    </w:p>
    <w:p w:rsidR="00A05BC8">
      <w:pPr>
        <w:spacing w:after="0"/>
      </w:pPr>
      <w:r>
        <w:rPr>
          <w:color w:val="000000"/>
        </w:rPr>
        <w:t>C</w:t>
      </w:r>
      <w:r>
        <w:rPr>
          <w:color w:val="000000"/>
        </w:rPr>
        <w:t>、菌落大，呈现出红、褐等颜色的是真菌菌落，</w:t>
      </w:r>
      <w:r>
        <w:rPr>
          <w:color w:val="000000"/>
        </w:rPr>
        <w:t>C</w:t>
      </w:r>
      <w:r>
        <w:rPr>
          <w:color w:val="000000"/>
        </w:rPr>
        <w:t>错误；</w:t>
      </w:r>
    </w:p>
    <w:p w:rsidR="00A05BC8">
      <w:pPr>
        <w:spacing w:after="0"/>
      </w:pPr>
      <w:r>
        <w:rPr>
          <w:color w:val="000000"/>
        </w:rPr>
        <w:t>D</w:t>
      </w:r>
      <w:r>
        <w:rPr>
          <w:color w:val="000000"/>
        </w:rPr>
        <w:t>、菌落大，呈现蜘蛛网状的是真菌菌落，</w:t>
      </w:r>
      <w:r>
        <w:rPr>
          <w:color w:val="000000"/>
        </w:rPr>
        <w:t>D</w:t>
      </w:r>
      <w:r>
        <w:rPr>
          <w:color w:val="000000"/>
        </w:rPr>
        <w:t>错误．</w:t>
      </w:r>
    </w:p>
    <w:p w:rsidR="00A05BC8">
      <w:pPr>
        <w:spacing w:after="0"/>
      </w:pPr>
      <w:r>
        <w:rPr>
          <w:color w:val="000000"/>
        </w:rPr>
        <w:t>故选：</w:t>
      </w:r>
      <w:r>
        <w:rPr>
          <w:color w:val="000000"/>
        </w:rPr>
        <w:t>A</w:t>
      </w:r>
    </w:p>
    <w:p w:rsidR="00A05BC8">
      <w:pPr>
        <w:spacing w:after="0"/>
      </w:pPr>
      <w:r>
        <w:rPr>
          <w:color w:val="000000"/>
        </w:rPr>
        <w:t>【分析】（</w:t>
      </w:r>
      <w:r>
        <w:rPr>
          <w:color w:val="000000"/>
        </w:rPr>
        <w:t>1</w:t>
      </w:r>
      <w:r>
        <w:rPr>
          <w:color w:val="000000"/>
        </w:rPr>
        <w:t>）菌落是指一个细菌或真菌在适宜的培养基上繁殖后形成的肉眼可见的集合体（细菌或真菌集团）．（</w:t>
      </w:r>
      <w:r>
        <w:rPr>
          <w:color w:val="000000"/>
        </w:rPr>
        <w:t>2</w:t>
      </w:r>
      <w:r>
        <w:rPr>
          <w:color w:val="000000"/>
        </w:rPr>
        <w:t>）细菌菌落特征：菌落较小，形状表面或光滑黏稠，或粗糙干燥，易挑起，多为白色．（</w:t>
      </w:r>
      <w:r>
        <w:rPr>
          <w:color w:val="000000"/>
        </w:rPr>
        <w:t>3</w:t>
      </w:r>
      <w:r>
        <w:rPr>
          <w:color w:val="000000"/>
        </w:rPr>
        <w:t>）</w:t>
      </w:r>
      <w:r>
        <w:rPr>
          <w:color w:val="000000"/>
        </w:rPr>
        <w:t>真菌菌落特征：菌落较大、菌丝细长，菌落疏松，成绒毛状、蜘蛛网状、棉絮状，无固定大小，多有光泽，不易挑，有时还呈现红色、褐色、绿色、黑色、黄色等不同的颜色（孢子的颜色）．</w:t>
      </w:r>
    </w:p>
    <w:p w:rsidR="00A05BC8">
      <w:pPr>
        <w:spacing w:after="0"/>
      </w:pPr>
      <w:r>
        <w:rPr>
          <w:color w:val="000000"/>
        </w:rPr>
        <w:t>5.</w:t>
      </w:r>
      <w:r>
        <w:rPr>
          <w:color w:val="0000FF"/>
        </w:rPr>
        <w:t>【答案】</w:t>
      </w:r>
      <w:r>
        <w:rPr>
          <w:color w:val="000000"/>
        </w:rPr>
        <w:t xml:space="preserve"> B   </w:t>
      </w:r>
    </w:p>
    <w:p w:rsidR="00A05BC8">
      <w:pPr>
        <w:spacing w:after="0"/>
      </w:pPr>
      <w:r>
        <w:rPr>
          <w:color w:val="0000FF"/>
        </w:rPr>
        <w:t>【解析】</w:t>
      </w:r>
      <w:r>
        <w:rPr>
          <w:color w:val="000000"/>
        </w:rPr>
        <w:t>【解答】细菌和真菌的生活需要一定的条件，如水分、适宜的温度、还有有机物，在温暖潮湿的环境中，细菌和真菌最容易生长繁殖。</w:t>
      </w:r>
    </w:p>
    <w:p w:rsidR="00A05BC8">
      <w:pPr>
        <w:spacing w:after="0"/>
      </w:pPr>
      <w:r>
        <w:rPr>
          <w:color w:val="000000"/>
        </w:rPr>
        <w:t>故答案为：</w:t>
      </w:r>
      <w:r>
        <w:rPr>
          <w:color w:val="000000"/>
        </w:rPr>
        <w:t>B</w:t>
      </w:r>
    </w:p>
    <w:p w:rsidR="00A05BC8">
      <w:pPr>
        <w:spacing w:after="0"/>
      </w:pPr>
      <w:r>
        <w:rPr>
          <w:color w:val="000000"/>
        </w:rPr>
        <w:t>【分析】理解细菌、真菌分布广泛的原因以及生活条件，据此答题。</w:t>
      </w:r>
      <w:r>
        <w:br/>
      </w:r>
      <w:r>
        <w:rPr>
          <w:color w:val="000000"/>
        </w:rPr>
        <w:t>细菌和真菌的生存条件：</w:t>
      </w:r>
      <w:r>
        <w:rPr>
          <w:color w:val="000000"/>
        </w:rPr>
        <w:t>(1)</w:t>
      </w:r>
      <w:r>
        <w:rPr>
          <w:color w:val="000000"/>
        </w:rPr>
        <w:t>一定的水分和适宜的温度。</w:t>
      </w:r>
      <w:r>
        <w:rPr>
          <w:color w:val="000000"/>
        </w:rPr>
        <w:t>(2)</w:t>
      </w:r>
      <w:r>
        <w:rPr>
          <w:color w:val="000000"/>
        </w:rPr>
        <w:t>绝大多数细菌和真菌需现成的有机物作为营养。</w:t>
      </w:r>
      <w:r>
        <w:rPr>
          <w:color w:val="000000"/>
        </w:rPr>
        <w:t>(3)</w:t>
      </w:r>
      <w:r>
        <w:rPr>
          <w:color w:val="000000"/>
        </w:rPr>
        <w:t>不同种类还需特定的生存条件。例如有些细菌生活中需要氧气，称为好氧细菌；有些细菌在有氧条件下生命活动会受到抑制，称为厌氧细菌。</w:t>
      </w:r>
    </w:p>
    <w:p w:rsidR="00A05BC8">
      <w:pPr>
        <w:spacing w:after="0"/>
      </w:pPr>
      <w:r>
        <w:rPr>
          <w:color w:val="000000"/>
        </w:rPr>
        <w:t>6.</w:t>
      </w:r>
      <w:r>
        <w:rPr>
          <w:color w:val="0000FF"/>
        </w:rPr>
        <w:t>【答案】</w:t>
      </w:r>
      <w:r>
        <w:rPr>
          <w:color w:val="000000"/>
        </w:rPr>
        <w:t xml:space="preserve"> B   </w:t>
      </w:r>
    </w:p>
    <w:p w:rsidR="000D34AE">
      <w:pPr>
        <w:spacing w:after="0"/>
      </w:pPr>
      <w:r>
        <w:rPr>
          <w:color w:val="0000FF"/>
        </w:rPr>
        <w:t>【解析】</w:t>
      </w:r>
      <w:r>
        <w:rPr>
          <w:color w:val="000000"/>
        </w:rPr>
        <w:t>【分析】由我们所学的知识可以知道，粮食衣物和皮鞋常常长毛发霉为真菌，真菌生活所需的条件是：营养物质、适宜的温度、水分等，所以培养霉菌所需要的环境条件是：温暖、潮湿。</w:t>
      </w:r>
      <w:r>
        <w:br/>
      </w:r>
      <w:r>
        <w:rPr>
          <w:color w:val="000000"/>
        </w:rPr>
        <w:t>【点评】此题为基础题，解答此题的关键是知道霉菌的生活需要营养物质、适宜的温度、水分</w:t>
      </w:r>
      <w:r>
        <w:rPr>
          <w:color w:val="000000"/>
        </w:rPr>
        <w:t>等。</w:t>
      </w:r>
    </w:p>
    <w:p w:rsidR="00A05BC8">
      <w:pPr>
        <w:spacing w:after="0"/>
      </w:pPr>
      <w:r>
        <w:rPr>
          <w:color w:val="000000"/>
        </w:rPr>
        <w:t>7.</w:t>
      </w:r>
      <w:r>
        <w:rPr>
          <w:color w:val="0000FF"/>
        </w:rPr>
        <w:t>【答案】</w:t>
      </w:r>
      <w:r>
        <w:rPr>
          <w:color w:val="000000"/>
        </w:rPr>
        <w:t xml:space="preserve">A  </w:t>
      </w:r>
    </w:p>
    <w:p w:rsidR="000D34AE">
      <w:pPr>
        <w:spacing w:after="0"/>
      </w:pPr>
      <w:r>
        <w:rPr>
          <w:color w:val="0000FF"/>
        </w:rPr>
        <w:t>【解析】</w:t>
      </w:r>
      <w:r>
        <w:rPr>
          <w:color w:val="000000"/>
        </w:rPr>
        <w:t>【解答】解：每种微生物都有自己特定的最佳生存、繁殖温度，一般低温的环境不利于微生物的生存；微生物的繁殖需要水分，干燥的环境也不适应微生物的繁殖．有的微生物是需氧型的，如青霉、曲霉等；而有的微生物是厌氧性的，如乳酸菌等，因此氧气不是所有细菌、真菌生活所必需的条件．</w:t>
      </w:r>
    </w:p>
    <w:p w:rsidR="00A05BC8">
      <w:pPr>
        <w:spacing w:after="0"/>
      </w:pPr>
      <w:r>
        <w:rPr>
          <w:color w:val="000000"/>
        </w:rPr>
        <w:t>故选：</w:t>
      </w:r>
      <w:r>
        <w:rPr>
          <w:color w:val="000000"/>
        </w:rPr>
        <w:t>A</w:t>
      </w:r>
      <w:r>
        <w:rPr>
          <w:color w:val="000000"/>
        </w:rPr>
        <w:t>．</w:t>
      </w:r>
    </w:p>
    <w:p w:rsidR="00A05BC8">
      <w:pPr>
        <w:spacing w:after="0"/>
      </w:pPr>
      <w:r>
        <w:rPr>
          <w:color w:val="000000"/>
        </w:rPr>
        <w:t>【分析】细菌和真菌的生存需要适宜的温度、水分和有机物．</w:t>
      </w:r>
    </w:p>
    <w:p w:rsidR="00A05BC8">
      <w:pPr>
        <w:spacing w:after="0"/>
      </w:pPr>
      <w:r>
        <w:rPr>
          <w:color w:val="000000"/>
        </w:rPr>
        <w:t>8.</w:t>
      </w:r>
      <w:r>
        <w:rPr>
          <w:color w:val="0000FF"/>
        </w:rPr>
        <w:t>【答案】</w:t>
      </w:r>
      <w:r>
        <w:rPr>
          <w:color w:val="000000"/>
        </w:rPr>
        <w:t xml:space="preserve"> A   </w:t>
      </w:r>
    </w:p>
    <w:p w:rsidR="000D34AE">
      <w:pPr>
        <w:spacing w:after="0"/>
      </w:pPr>
      <w:r>
        <w:rPr>
          <w:color w:val="0000FF"/>
        </w:rPr>
        <w:t>【解析】</w:t>
      </w:r>
      <w:r>
        <w:rPr>
          <w:color w:val="000000"/>
        </w:rPr>
        <w:t>【解答】解：</w:t>
      </w:r>
      <w:r>
        <w:rPr>
          <w:color w:val="000000"/>
        </w:rPr>
        <w:t>A</w:t>
      </w:r>
      <w:r>
        <w:rPr>
          <w:color w:val="000000"/>
        </w:rPr>
        <w:t>、菌落是指一个细菌或真菌在适宜的培养基上繁殖后形成的肉眼可见的集合体（细菌或真菌集团），因此用肉眼能看见的一大堆细菌或真菌就是菌落，</w:t>
      </w:r>
      <w:r>
        <w:rPr>
          <w:color w:val="000000"/>
        </w:rPr>
        <w:t>A</w:t>
      </w:r>
      <w:r>
        <w:rPr>
          <w:color w:val="000000"/>
        </w:rPr>
        <w:t>正确；</w:t>
      </w:r>
    </w:p>
    <w:p w:rsidR="00A05BC8">
      <w:pPr>
        <w:spacing w:after="0"/>
      </w:pPr>
      <w:r>
        <w:rPr>
          <w:color w:val="000000"/>
        </w:rPr>
        <w:t>B</w:t>
      </w:r>
      <w:r>
        <w:rPr>
          <w:color w:val="000000"/>
        </w:rPr>
        <w:t>、菌落具有形态、大小、颜色等特征．细菌菌落较小，粘稠或粗糙干燥，颜色多为白色；而真菌菌落形状呈现绒毛状，絮状，蛛网状，无固定大小，多有光泽，不易挑起，有的表面还呈红、褐、绿、黑、黄等不同的孢子颜色，</w:t>
      </w:r>
      <w:r>
        <w:rPr>
          <w:color w:val="000000"/>
        </w:rPr>
        <w:t>B</w:t>
      </w:r>
      <w:r>
        <w:rPr>
          <w:color w:val="000000"/>
        </w:rPr>
        <w:t>错误；</w:t>
      </w:r>
    </w:p>
    <w:p w:rsidR="00A05BC8">
      <w:pPr>
        <w:spacing w:after="0"/>
      </w:pPr>
      <w:r>
        <w:rPr>
          <w:color w:val="000000"/>
        </w:rPr>
        <w:t>C</w:t>
      </w:r>
      <w:r>
        <w:rPr>
          <w:color w:val="000000"/>
        </w:rPr>
        <w:t>、菌落呈绒毛状、絮状或蜘蛛网状是真菌菌落，细菌菌落呈表面或光滑黏稠，或粗糙干燥，</w:t>
      </w:r>
      <w:r>
        <w:rPr>
          <w:color w:val="000000"/>
        </w:rPr>
        <w:t>C</w:t>
      </w:r>
      <w:r>
        <w:rPr>
          <w:color w:val="000000"/>
        </w:rPr>
        <w:t>错误；</w:t>
      </w:r>
    </w:p>
    <w:p w:rsidR="00A05BC8">
      <w:pPr>
        <w:spacing w:after="0"/>
      </w:pPr>
      <w:r>
        <w:rPr>
          <w:color w:val="000000"/>
        </w:rPr>
        <w:t>D</w:t>
      </w:r>
      <w:r>
        <w:rPr>
          <w:color w:val="000000"/>
        </w:rPr>
        <w:t>、一个菌落是由一个细菌或几个细菌繁殖后形成的细胞群</w:t>
      </w:r>
      <w:r>
        <w:rPr>
          <w:color w:val="000000"/>
        </w:rPr>
        <w:t>，不是一个细菌细胞形成的，</w:t>
      </w:r>
      <w:r>
        <w:rPr>
          <w:color w:val="000000"/>
        </w:rPr>
        <w:t>D</w:t>
      </w:r>
      <w:r>
        <w:rPr>
          <w:color w:val="000000"/>
        </w:rPr>
        <w:t>错误．</w:t>
      </w:r>
    </w:p>
    <w:p w:rsidR="00A05BC8">
      <w:pPr>
        <w:spacing w:after="0"/>
      </w:pPr>
      <w:r>
        <w:rPr>
          <w:color w:val="000000"/>
        </w:rPr>
        <w:t>故选；</w:t>
      </w:r>
      <w:r>
        <w:rPr>
          <w:color w:val="000000"/>
        </w:rPr>
        <w:t>A</w:t>
      </w:r>
      <w:r>
        <w:rPr>
          <w:color w:val="000000"/>
        </w:rPr>
        <w:t>．</w:t>
      </w:r>
    </w:p>
    <w:p w:rsidR="00A05BC8">
      <w:pPr>
        <w:spacing w:after="0"/>
      </w:pPr>
      <w:r>
        <w:rPr>
          <w:color w:val="000000"/>
        </w:rPr>
        <w:t>【分析】单个细菌用肉眼是看不见的，但是，当单个或少数细菌或真菌在固体培养基上大量繁殖时，便会形成一个肉眼可见的，具有一定形态结构的子细胞群体，叫做菌落．细菌菌落特征：菌落较小，形状表面或光滑黏稠，或粗糙干燥，易挑起，多为白色；菌菌落特征：菌落较大、菌丝细长，菌落疏松，成绒毛状、蜘蛛网状、棉絮状，无固定大小，多有光泽，不易挑，有时还呈现红色、褐色、绿色、黑色、黄色等不同的颜色（孢子的颜色）．</w:t>
      </w:r>
    </w:p>
    <w:p w:rsidR="00A05BC8">
      <w:pPr>
        <w:spacing w:after="0"/>
      </w:pPr>
      <w:r>
        <w:rPr>
          <w:color w:val="000000"/>
        </w:rPr>
        <w:t>9.</w:t>
      </w:r>
      <w:r>
        <w:rPr>
          <w:color w:val="0000FF"/>
        </w:rPr>
        <w:t>【答案】</w:t>
      </w:r>
      <w:r>
        <w:rPr>
          <w:color w:val="000000"/>
        </w:rPr>
        <w:t xml:space="preserve"> A   </w:t>
      </w:r>
    </w:p>
    <w:p w:rsidR="000D34AE">
      <w:pPr>
        <w:spacing w:after="0"/>
      </w:pPr>
      <w:r>
        <w:rPr>
          <w:color w:val="0000FF"/>
        </w:rPr>
        <w:t>【解析】</w:t>
      </w:r>
      <w:r>
        <w:rPr>
          <w:color w:val="000000"/>
        </w:rPr>
        <w:t>【分析】细菌和真菌的生活需要一定的条件</w:t>
      </w:r>
      <w:r>
        <w:rPr>
          <w:color w:val="000000"/>
        </w:rPr>
        <w:t>，如水分、适宜的温度、还有有机物，在温暖潮湿的环境中，细菌和真菌最容易生长繁殖，所以海啸肆虐后的废墟细菌和真菌分布较多。</w:t>
      </w:r>
      <w:r>
        <w:br/>
      </w:r>
      <w:r>
        <w:rPr>
          <w:color w:val="000000"/>
        </w:rPr>
        <w:t>【点评】此题考查了微生物的生活条件，较易，熟知真菌的生活条件是解题的关键。</w:t>
      </w:r>
    </w:p>
    <w:p w:rsidR="00A05BC8">
      <w:pPr>
        <w:spacing w:after="0"/>
      </w:pPr>
      <w:r>
        <w:rPr>
          <w:color w:val="000000"/>
        </w:rPr>
        <w:t>10.</w:t>
      </w:r>
      <w:r>
        <w:rPr>
          <w:color w:val="0000FF"/>
        </w:rPr>
        <w:t>【答案】</w:t>
      </w:r>
      <w:r>
        <w:rPr>
          <w:color w:val="000000"/>
        </w:rPr>
        <w:t xml:space="preserve">D  </w:t>
      </w:r>
    </w:p>
    <w:p w:rsidR="000D34AE">
      <w:pPr>
        <w:spacing w:after="0"/>
      </w:pPr>
      <w:r>
        <w:rPr>
          <w:color w:val="0000FF"/>
        </w:rPr>
        <w:t>【解析】</w:t>
      </w:r>
      <w:r>
        <w:rPr>
          <w:color w:val="000000"/>
        </w:rPr>
        <w:t>【解答】解：抗生素是真菌（另外还有放线菌）产生的可杀死某些致病菌的物质，可以用来治疗相应的疾病．如图所示，实验结果表明，链霉菌产生的链霉素是一种抗生素类物质，它可以抑制某些细菌的繁殖．分析实验</w:t>
      </w:r>
      <w:r>
        <w:rPr>
          <w:color w:val="000000"/>
        </w:rPr>
        <w:t>A</w:t>
      </w:r>
      <w:r>
        <w:rPr>
          <w:color w:val="000000"/>
        </w:rPr>
        <w:t>的结果可以看出：链霉素对结核杆菌的抑制作用最强，对霍乱菌的抑制作用弱，对伤寒菌几乎无抑制</w:t>
      </w:r>
      <w:r>
        <w:rPr>
          <w:color w:val="000000"/>
        </w:rPr>
        <w:t>作用．</w:t>
      </w:r>
    </w:p>
    <w:p w:rsidR="00A05BC8">
      <w:pPr>
        <w:spacing w:after="0"/>
      </w:pPr>
      <w:r>
        <w:rPr>
          <w:color w:val="000000"/>
        </w:rPr>
        <w:t>故选：</w:t>
      </w:r>
      <w:r>
        <w:rPr>
          <w:color w:val="000000"/>
        </w:rPr>
        <w:t>D</w:t>
      </w:r>
    </w:p>
    <w:p w:rsidR="00A05BC8">
      <w:pPr>
        <w:spacing w:after="0"/>
      </w:pPr>
      <w:r>
        <w:rPr>
          <w:color w:val="000000"/>
        </w:rPr>
        <w:t>【分析】本题以研究链霉素对某些细菌的作用这一现实问题为出发点，一是考查了学生设计对照实验、控制实验变量、分析实验现象、预期实验结果的能力．二是考查培养细菌真菌的一般方法、细菌和真菌的生存的条件．</w:t>
      </w:r>
    </w:p>
    <w:p w:rsidR="00A05BC8">
      <w:pPr>
        <w:spacing w:after="0"/>
      </w:pPr>
      <w:r>
        <w:rPr>
          <w:color w:val="000000"/>
        </w:rPr>
        <w:t>11.</w:t>
      </w:r>
      <w:r>
        <w:rPr>
          <w:color w:val="0000FF"/>
        </w:rPr>
        <w:t>【答案】</w:t>
      </w:r>
      <w:r>
        <w:rPr>
          <w:color w:val="000000"/>
        </w:rPr>
        <w:t xml:space="preserve"> C   </w:t>
      </w:r>
    </w:p>
    <w:p w:rsidR="000D34AE">
      <w:pPr>
        <w:spacing w:after="0"/>
      </w:pPr>
      <w:r>
        <w:rPr>
          <w:color w:val="0000FF"/>
        </w:rPr>
        <w:t>【解析】</w:t>
      </w:r>
      <w:r>
        <w:rPr>
          <w:color w:val="000000"/>
        </w:rPr>
        <w:t>【解答】解：按无菌操作技术要求将目的微生物移接到培养基质中的过程叫做接种．空气中有微生物，打开培养皿，暴露在空气中</w:t>
      </w:r>
      <w:r>
        <w:rPr>
          <w:color w:val="000000"/>
        </w:rPr>
        <w:t>5</w:t>
      </w:r>
      <w:r>
        <w:rPr>
          <w:color w:val="000000"/>
        </w:rPr>
        <w:t>﹣</w:t>
      </w:r>
      <w:r>
        <w:rPr>
          <w:color w:val="000000"/>
        </w:rPr>
        <w:t>10</w:t>
      </w:r>
      <w:r>
        <w:rPr>
          <w:color w:val="000000"/>
        </w:rPr>
        <w:t>分钟，再盖上封号，此过程中空气中的微生物落入培养皿中，故相当于接种．故选：</w:t>
      </w:r>
      <w:r>
        <w:rPr>
          <w:color w:val="000000"/>
        </w:rPr>
        <w:t>C</w:t>
      </w:r>
    </w:p>
    <w:p w:rsidR="00A05BC8">
      <w:pPr>
        <w:spacing w:after="0"/>
      </w:pPr>
      <w:r>
        <w:rPr>
          <w:color w:val="000000"/>
        </w:rPr>
        <w:t>【分析】</w:t>
      </w:r>
      <w:r>
        <w:rPr>
          <w:color w:val="000000"/>
        </w:rPr>
        <w:t>“</w:t>
      </w:r>
      <w:r>
        <w:rPr>
          <w:color w:val="000000"/>
        </w:rPr>
        <w:t>打开培养皿，暴露在空气中</w:t>
      </w:r>
      <w:r>
        <w:rPr>
          <w:color w:val="000000"/>
        </w:rPr>
        <w:t>5</w:t>
      </w:r>
      <w:r>
        <w:rPr>
          <w:color w:val="000000"/>
        </w:rPr>
        <w:t>﹣</w:t>
      </w:r>
      <w:r>
        <w:rPr>
          <w:color w:val="000000"/>
        </w:rPr>
        <w:t>10</w:t>
      </w:r>
      <w:r>
        <w:rPr>
          <w:color w:val="000000"/>
        </w:rPr>
        <w:t>分钟，再盖上，封好</w:t>
      </w:r>
      <w:r>
        <w:rPr>
          <w:color w:val="000000"/>
        </w:rPr>
        <w:t>”</w:t>
      </w:r>
      <w:r>
        <w:rPr>
          <w:color w:val="000000"/>
        </w:rPr>
        <w:t>的过程相当于细菌培养过程，属于接种</w:t>
      </w:r>
    </w:p>
    <w:p w:rsidR="00A05BC8">
      <w:pPr>
        <w:spacing w:after="0"/>
      </w:pPr>
      <w:r>
        <w:rPr>
          <w:color w:val="000000"/>
        </w:rPr>
        <w:t>12.</w:t>
      </w:r>
      <w:r>
        <w:rPr>
          <w:color w:val="0000FF"/>
        </w:rPr>
        <w:t>【答案】</w:t>
      </w:r>
      <w:r>
        <w:rPr>
          <w:color w:val="000000"/>
        </w:rPr>
        <w:t xml:space="preserve"> A   </w:t>
      </w:r>
    </w:p>
    <w:p w:rsidR="000D34AE">
      <w:pPr>
        <w:spacing w:after="0"/>
      </w:pPr>
      <w:r>
        <w:rPr>
          <w:color w:val="0000FF"/>
        </w:rPr>
        <w:t>【解析】</w:t>
      </w:r>
      <w:r>
        <w:rPr>
          <w:color w:val="000000"/>
        </w:rPr>
        <w:t>【解答】解：</w:t>
      </w:r>
      <w:r>
        <w:rPr>
          <w:color w:val="000000"/>
        </w:rPr>
        <w:t>A</w:t>
      </w:r>
      <w:r>
        <w:rPr>
          <w:color w:val="000000"/>
        </w:rPr>
        <w:t>、腐生细菌和直接能够将动植物的遗体、粪便以及枯枝落叶等中的有机物分解为简单的无机物，供植物重新利用，因此腐生细菌和真菌是生态系统中的分解者；但是营寄生生活的细菌和真菌不是生态系统的分解者，</w:t>
      </w:r>
      <w:r>
        <w:rPr>
          <w:color w:val="000000"/>
        </w:rPr>
        <w:t>A</w:t>
      </w:r>
      <w:r>
        <w:rPr>
          <w:color w:val="000000"/>
        </w:rPr>
        <w:t>正确；</w:t>
      </w:r>
    </w:p>
    <w:p w:rsidR="00A05BC8">
      <w:pPr>
        <w:spacing w:after="0"/>
      </w:pPr>
      <w:r>
        <w:rPr>
          <w:color w:val="000000"/>
        </w:rPr>
        <w:t>B</w:t>
      </w:r>
      <w:r>
        <w:rPr>
          <w:color w:val="000000"/>
        </w:rPr>
        <w:t>、病毒是没有细胞结构，只能寄生在其他生物的活细胞中，</w:t>
      </w:r>
      <w:r>
        <w:rPr>
          <w:color w:val="000000"/>
        </w:rPr>
        <w:t>B</w:t>
      </w:r>
      <w:r>
        <w:rPr>
          <w:color w:val="000000"/>
        </w:rPr>
        <w:t>错误；</w:t>
      </w:r>
    </w:p>
    <w:p w:rsidR="00A05BC8">
      <w:pPr>
        <w:spacing w:after="0"/>
      </w:pPr>
      <w:r>
        <w:rPr>
          <w:color w:val="000000"/>
        </w:rPr>
        <w:t>C</w:t>
      </w:r>
      <w:r>
        <w:rPr>
          <w:color w:val="000000"/>
        </w:rPr>
        <w:t>、细菌和真菌都都有细胞壁，细菌没有成形的细胞核，</w:t>
      </w:r>
      <w:r>
        <w:rPr>
          <w:color w:val="000000"/>
        </w:rPr>
        <w:t>C</w:t>
      </w:r>
      <w:r>
        <w:rPr>
          <w:color w:val="000000"/>
        </w:rPr>
        <w:t>错误；</w:t>
      </w:r>
    </w:p>
    <w:p w:rsidR="00A05BC8">
      <w:pPr>
        <w:spacing w:after="0"/>
      </w:pPr>
      <w:r>
        <w:rPr>
          <w:color w:val="000000"/>
        </w:rPr>
        <w:t>D</w:t>
      </w:r>
      <w:r>
        <w:rPr>
          <w:color w:val="000000"/>
        </w:rPr>
        <w:t>、制作泡菜时，泡菜坛既要加盖还要用一圈水来封口，这样做的目的是造成缺氧环境，利于乳酸菌发酵，</w:t>
      </w:r>
      <w:r>
        <w:rPr>
          <w:color w:val="000000"/>
        </w:rPr>
        <w:t>D</w:t>
      </w:r>
      <w:r>
        <w:rPr>
          <w:color w:val="000000"/>
        </w:rPr>
        <w:t>错误．</w:t>
      </w:r>
    </w:p>
    <w:p w:rsidR="00A05BC8">
      <w:pPr>
        <w:spacing w:after="0"/>
      </w:pPr>
      <w:r>
        <w:rPr>
          <w:color w:val="000000"/>
        </w:rPr>
        <w:t>故选：</w:t>
      </w:r>
      <w:r>
        <w:rPr>
          <w:color w:val="000000"/>
        </w:rPr>
        <w:t>A</w:t>
      </w:r>
      <w:r>
        <w:rPr>
          <w:color w:val="000000"/>
        </w:rPr>
        <w:t>．</w:t>
      </w:r>
    </w:p>
    <w:p w:rsidR="00A05BC8">
      <w:pPr>
        <w:spacing w:after="0"/>
      </w:pPr>
      <w:r>
        <w:rPr>
          <w:color w:val="000000"/>
        </w:rPr>
        <w:t>【分析】在一定的空间范围内，生物与环境所形成的统一的整体叫做生态系统，由生物部分和非生物部分组成，生物部分包括生产者、分解者和消费者．</w:t>
      </w:r>
    </w:p>
    <w:p w:rsidR="00A05BC8">
      <w:pPr>
        <w:spacing w:after="0"/>
      </w:pPr>
      <w:r>
        <w:rPr>
          <w:color w:val="000000"/>
        </w:rPr>
        <w:t>13.</w:t>
      </w:r>
      <w:r>
        <w:rPr>
          <w:color w:val="0000FF"/>
        </w:rPr>
        <w:t>【答案】</w:t>
      </w:r>
      <w:r>
        <w:rPr>
          <w:color w:val="000000"/>
        </w:rPr>
        <w:t xml:space="preserve">A  </w:t>
      </w:r>
    </w:p>
    <w:p w:rsidR="000D34AE">
      <w:pPr>
        <w:spacing w:after="0"/>
      </w:pPr>
      <w:r>
        <w:rPr>
          <w:color w:val="0000FF"/>
        </w:rPr>
        <w:t>【解析】</w:t>
      </w:r>
      <w:r>
        <w:rPr>
          <w:color w:val="000000"/>
        </w:rPr>
        <w:t>【解答】放久的馒头会生出</w:t>
      </w:r>
      <w:r>
        <w:rPr>
          <w:color w:val="000000"/>
        </w:rPr>
        <w:t>“</w:t>
      </w:r>
      <w:r>
        <w:rPr>
          <w:color w:val="000000"/>
        </w:rPr>
        <w:t>白毛</w:t>
      </w:r>
      <w:r>
        <w:rPr>
          <w:color w:val="000000"/>
        </w:rPr>
        <w:t>”</w:t>
      </w:r>
      <w:r>
        <w:rPr>
          <w:color w:val="000000"/>
        </w:rPr>
        <w:t>或</w:t>
      </w:r>
      <w:r>
        <w:rPr>
          <w:color w:val="000000"/>
        </w:rPr>
        <w:t>“</w:t>
      </w:r>
      <w:r>
        <w:rPr>
          <w:color w:val="000000"/>
        </w:rPr>
        <w:t>黑毛</w:t>
      </w:r>
      <w:r>
        <w:rPr>
          <w:color w:val="000000"/>
        </w:rPr>
        <w:t>”</w:t>
      </w:r>
      <w:r>
        <w:rPr>
          <w:color w:val="000000"/>
        </w:rPr>
        <w:t>，这是由霉菌引起的，霉菌的许多菌丝在一起统称菌丝体．菌丝体在基质上生长的形态称为菌落．霉菌等真菌往往以菌丝体在寄生的馒头等物质上扩展蔓延．当营养生活进行到一定时期时，真菌就开始转入繁殖阶段，形成各种繁殖体即子实体．</w:t>
      </w:r>
      <w:r>
        <w:rPr>
          <w:color w:val="000000"/>
        </w:rPr>
        <w:t xml:space="preserve"> </w:t>
      </w:r>
      <w:r>
        <w:rPr>
          <w:color w:val="000000"/>
        </w:rPr>
        <w:t>真菌的繁殖体包括无性繁殖形成的无性孢子和有性生殖产生的有性孢子．孢子很小，在空中随风飘散．可见</w:t>
      </w:r>
      <w:r>
        <w:rPr>
          <w:color w:val="000000"/>
        </w:rPr>
        <w:t>A</w:t>
      </w:r>
      <w:r>
        <w:rPr>
          <w:color w:val="000000"/>
        </w:rPr>
        <w:t>符合题意．</w:t>
      </w:r>
    </w:p>
    <w:p w:rsidR="00A05BC8">
      <w:pPr>
        <w:spacing w:after="0"/>
      </w:pPr>
      <w:r>
        <w:rPr>
          <w:color w:val="000000"/>
        </w:rPr>
        <w:t>故选：</w:t>
      </w:r>
      <w:r>
        <w:rPr>
          <w:color w:val="000000"/>
        </w:rPr>
        <w:t>A</w:t>
      </w:r>
      <w:r>
        <w:rPr>
          <w:color w:val="000000"/>
        </w:rPr>
        <w:t>．</w:t>
      </w:r>
    </w:p>
    <w:p w:rsidR="00A05BC8">
      <w:pPr>
        <w:spacing w:after="0"/>
      </w:pPr>
      <w:r>
        <w:rPr>
          <w:color w:val="000000"/>
        </w:rPr>
        <w:t>【分析】此题主要考查的是真菌的繁殖，据此解答．</w:t>
      </w:r>
    </w:p>
    <w:p w:rsidR="00A05BC8">
      <w:r>
        <w:t>二、填空题</w:t>
      </w:r>
    </w:p>
    <w:p w:rsidR="00A05BC8">
      <w:pPr>
        <w:spacing w:after="0"/>
      </w:pPr>
      <w:r>
        <w:rPr>
          <w:color w:val="000000"/>
        </w:rPr>
        <w:t>14.</w:t>
      </w:r>
      <w:r>
        <w:rPr>
          <w:color w:val="0000FF"/>
        </w:rPr>
        <w:t>【答案】</w:t>
      </w:r>
      <w:r>
        <w:rPr>
          <w:color w:val="000000"/>
        </w:rPr>
        <w:t xml:space="preserve"> </w:t>
      </w:r>
      <w:r>
        <w:rPr>
          <w:color w:val="000000"/>
        </w:rPr>
        <w:t>冷却；温度</w:t>
      </w:r>
      <w:r>
        <w:rPr>
          <w:color w:val="000000"/>
        </w:rPr>
        <w:t xml:space="preserve">   </w:t>
      </w:r>
    </w:p>
    <w:p w:rsidR="00A05BC8">
      <w:pPr>
        <w:spacing w:after="0"/>
      </w:pPr>
      <w:r>
        <w:rPr>
          <w:color w:val="0000FF"/>
        </w:rPr>
        <w:t>【解析】</w:t>
      </w:r>
      <w:r>
        <w:rPr>
          <w:color w:val="000000"/>
        </w:rPr>
        <w:t>【解答】将配制好的培养基平铺在两个培养皿中进行高温处理，冷却后使用．原因是细菌和真菌的生存需要适宜的温度．</w:t>
      </w:r>
      <w:r>
        <w:rPr>
          <w:color w:val="000000"/>
        </w:rPr>
        <w:t xml:space="preserve"> </w:t>
      </w:r>
    </w:p>
    <w:p w:rsidR="00A05BC8">
      <w:pPr>
        <w:spacing w:after="0"/>
      </w:pPr>
      <w:r>
        <w:rPr>
          <w:color w:val="000000"/>
        </w:rPr>
        <w:t>故答案为：冷却；温度</w:t>
      </w:r>
    </w:p>
    <w:p w:rsidR="00A05BC8">
      <w:pPr>
        <w:spacing w:after="0"/>
      </w:pPr>
      <w:r>
        <w:rPr>
          <w:color w:val="000000"/>
        </w:rPr>
        <w:t>【分析】培养细菌或真菌，应先配制好培养基，并对培养基及其培养皿等材料用具进行高温灭菌；待培养基冷却后，将细菌或真菌接种在培养基表面，进行恒温培养．因此关于细</w:t>
      </w:r>
      <w:r>
        <w:rPr>
          <w:color w:val="000000"/>
        </w:rPr>
        <w:t>菌真菌培养的过程，培养步骤正确的是：配制培养基</w:t>
      </w:r>
      <w:r>
        <w:rPr>
          <w:color w:val="000000"/>
        </w:rPr>
        <w:t>→</w:t>
      </w:r>
      <w:r>
        <w:rPr>
          <w:color w:val="000000"/>
        </w:rPr>
        <w:t>高温灭菌</w:t>
      </w:r>
      <w:r>
        <w:rPr>
          <w:color w:val="000000"/>
        </w:rPr>
        <w:t>→</w:t>
      </w:r>
      <w:r>
        <w:rPr>
          <w:color w:val="000000"/>
        </w:rPr>
        <w:t>接种</w:t>
      </w:r>
      <w:r>
        <w:rPr>
          <w:color w:val="000000"/>
        </w:rPr>
        <w:t>→</w:t>
      </w:r>
      <w:r>
        <w:rPr>
          <w:color w:val="000000"/>
        </w:rPr>
        <w:t>恒温箱培养．</w:t>
      </w:r>
    </w:p>
    <w:p w:rsidR="00A05BC8">
      <w:pPr>
        <w:spacing w:after="0"/>
      </w:pPr>
      <w:r>
        <w:rPr>
          <w:color w:val="000000"/>
        </w:rPr>
        <w:t>15.</w:t>
      </w:r>
      <w:r>
        <w:rPr>
          <w:color w:val="0000FF"/>
        </w:rPr>
        <w:t>【答案】</w:t>
      </w:r>
      <w:r>
        <w:rPr>
          <w:color w:val="000000"/>
        </w:rPr>
        <w:t>温度；水分</w:t>
      </w:r>
      <w:r>
        <w:rPr>
          <w:color w:val="000000"/>
        </w:rPr>
        <w:t xml:space="preserve">  </w:t>
      </w:r>
    </w:p>
    <w:p w:rsidR="00A05BC8">
      <w:pPr>
        <w:spacing w:after="0"/>
      </w:pPr>
      <w:r>
        <w:rPr>
          <w:color w:val="0000FF"/>
        </w:rPr>
        <w:t>【解析】</w:t>
      </w:r>
      <w:r>
        <w:rPr>
          <w:color w:val="000000"/>
        </w:rPr>
        <w:t>【解答】解：将食物放在冰箱中就是利用冰箱内的低温环境抑制了细菌的生长和繁殖，来达到较长时间保存的目的．因此放在冰箱中的饭菜一般不容易变馊，这主要是由于缺少细菌生长和繁殖需要的适宜的温度．</w:t>
      </w:r>
      <w:r>
        <w:br/>
      </w:r>
      <w:r>
        <w:rPr>
          <w:color w:val="000000"/>
        </w:rPr>
        <w:t>微生物的生存需要水分，如同样的糯米饭，做成阴米（糯米阴干）比湿饭更容易贮藏．</w:t>
      </w:r>
      <w:r>
        <w:br/>
      </w:r>
      <w:r>
        <w:rPr>
          <w:color w:val="000000"/>
        </w:rPr>
        <w:t>故答案为：温度；水分</w:t>
      </w:r>
      <w:r>
        <w:br/>
      </w:r>
      <w:r>
        <w:rPr>
          <w:color w:val="000000"/>
        </w:rPr>
        <w:t>【分析】微生物的生存所需的条件是：适宜的温度、水分和有机物．食物腐败变质是由于微生物的生长和大量繁殖而引起的</w:t>
      </w:r>
      <w:r>
        <w:rPr>
          <w:color w:val="000000"/>
        </w:rPr>
        <w:t>．</w:t>
      </w:r>
    </w:p>
    <w:p w:rsidR="00A05BC8">
      <w:pPr>
        <w:spacing w:after="0"/>
      </w:pPr>
      <w:r>
        <w:rPr>
          <w:color w:val="000000"/>
        </w:rPr>
        <w:t>16.</w:t>
      </w:r>
      <w:r>
        <w:rPr>
          <w:color w:val="0000FF"/>
        </w:rPr>
        <w:t>【答案】</w:t>
      </w:r>
      <w:r>
        <w:rPr>
          <w:color w:val="000000"/>
        </w:rPr>
        <w:t>接种</w:t>
      </w:r>
      <w:r>
        <w:rPr>
          <w:color w:val="000000"/>
        </w:rPr>
        <w:t xml:space="preserve">  </w:t>
      </w:r>
    </w:p>
    <w:p w:rsidR="00A05BC8">
      <w:pPr>
        <w:spacing w:after="0"/>
      </w:pPr>
      <w:r>
        <w:rPr>
          <w:color w:val="0000FF"/>
        </w:rPr>
        <w:t>【解析】</w:t>
      </w:r>
      <w:r>
        <w:rPr>
          <w:color w:val="000000"/>
        </w:rPr>
        <w:t>【解答】接种，就是把已有的菌种，用某种方式取少量的菌种，接到培养基上的过程．接种的目的有多种，如：扩大培养、筛选菌种、选育等．不过其他的目的一般都建立在扩大培养的基础上．如划线法、涂布法、倾注法、斜面接种法、液体培养基接种法、螺旋接种法等．用无菌棉棒擦取手心，手上的细菌被黏附在棉棒上，相当于取菌种，在培养基上轻轻涂抹，细菌的菌种就接到了培养基上，这相当于细菌和真菌培养方法中的接种．</w:t>
      </w:r>
      <w:r>
        <w:br/>
      </w:r>
      <w:r>
        <w:rPr>
          <w:color w:val="000000"/>
        </w:rPr>
        <w:t>故答案为：接种</w:t>
      </w:r>
      <w:r>
        <w:br/>
      </w:r>
      <w:r>
        <w:rPr>
          <w:color w:val="000000"/>
        </w:rPr>
        <w:t>【分析】少量细菌放在培养基上，这一过程叫接种．</w:t>
      </w:r>
    </w:p>
    <w:p w:rsidR="00A05BC8">
      <w:r>
        <w:t>三、解答题</w:t>
      </w:r>
    </w:p>
    <w:p w:rsidR="00A05BC8">
      <w:pPr>
        <w:spacing w:after="0"/>
      </w:pPr>
      <w:r>
        <w:rPr>
          <w:color w:val="000000"/>
        </w:rPr>
        <w:t>17.</w:t>
      </w:r>
      <w:r>
        <w:rPr>
          <w:color w:val="0000FF"/>
        </w:rPr>
        <w:t>【答案】</w:t>
      </w:r>
      <w:r>
        <w:rPr>
          <w:color w:val="000000"/>
        </w:rPr>
        <w:t>（</w:t>
      </w:r>
      <w:r>
        <w:rPr>
          <w:color w:val="000000"/>
        </w:rPr>
        <w:t>1</w:t>
      </w:r>
      <w:r>
        <w:rPr>
          <w:color w:val="000000"/>
        </w:rPr>
        <w:t>）细菌的个体十分微小，大约</w:t>
      </w:r>
      <w:r>
        <w:rPr>
          <w:color w:val="000000"/>
        </w:rPr>
        <w:t>1000</w:t>
      </w:r>
      <w:r>
        <w:rPr>
          <w:color w:val="000000"/>
        </w:rPr>
        <w:t>个细菌排成一排才有</w:t>
      </w:r>
      <w:r>
        <w:rPr>
          <w:color w:val="000000"/>
        </w:rPr>
        <w:t>1</w:t>
      </w:r>
      <w:r>
        <w:rPr>
          <w:color w:val="000000"/>
        </w:rPr>
        <w:t>毫米长；</w:t>
      </w:r>
      <w:r>
        <w:br/>
      </w:r>
      <w:r>
        <w:rPr>
          <w:color w:val="000000"/>
        </w:rPr>
        <w:t>（</w:t>
      </w:r>
      <w:r>
        <w:rPr>
          <w:color w:val="000000"/>
        </w:rPr>
        <w:t>2</w:t>
      </w:r>
      <w:r>
        <w:rPr>
          <w:color w:val="000000"/>
        </w:rPr>
        <w:t>）细菌通过分裂的方式进行繁殖，在条件适宜时，每</w:t>
      </w:r>
      <w:r>
        <w:rPr>
          <w:color w:val="000000"/>
        </w:rPr>
        <w:t>20</w:t>
      </w:r>
      <w:r>
        <w:rPr>
          <w:color w:val="000000"/>
        </w:rPr>
        <w:t>﹣﹣﹣</w:t>
      </w:r>
      <w:r>
        <w:rPr>
          <w:color w:val="000000"/>
        </w:rPr>
        <w:t>30</w:t>
      </w:r>
      <w:r>
        <w:rPr>
          <w:color w:val="000000"/>
        </w:rPr>
        <w:t>分钟就能繁殖一次；</w:t>
      </w:r>
      <w:r>
        <w:br/>
      </w:r>
      <w:r>
        <w:rPr>
          <w:color w:val="000000"/>
        </w:rPr>
        <w:t>（</w:t>
      </w:r>
      <w:r>
        <w:rPr>
          <w:color w:val="000000"/>
        </w:rPr>
        <w:t>3</w:t>
      </w:r>
      <w:r>
        <w:rPr>
          <w:color w:val="000000"/>
        </w:rPr>
        <w:t>）当环境变得不利于细菌生长时，有些细菌能够形成一个椭圆形的休眠体，叫做芽孢，对不良环境有较强的抵抗力，而且还能四处飘散，落在适宜的环境中，又能萌发成细菌</w:t>
      </w:r>
      <w:r>
        <w:rPr>
          <w:color w:val="000000"/>
        </w:rPr>
        <w:t xml:space="preserve">  </w:t>
      </w:r>
    </w:p>
    <w:p w:rsidR="00A05BC8">
      <w:pPr>
        <w:spacing w:after="0"/>
      </w:pPr>
      <w:r>
        <w:rPr>
          <w:color w:val="0000FF"/>
        </w:rPr>
        <w:t>【解析】</w:t>
      </w:r>
      <w:r>
        <w:rPr>
          <w:color w:val="000000"/>
        </w:rPr>
        <w:t>【解答】细菌的个体十分微小，大约</w:t>
      </w:r>
      <w:r>
        <w:rPr>
          <w:color w:val="000000"/>
        </w:rPr>
        <w:t>1000</w:t>
      </w:r>
      <w:r>
        <w:rPr>
          <w:color w:val="000000"/>
        </w:rPr>
        <w:t>个细菌排成一排才有</w:t>
      </w:r>
      <w:r>
        <w:rPr>
          <w:color w:val="000000"/>
        </w:rPr>
        <w:t>1</w:t>
      </w:r>
      <w:r>
        <w:rPr>
          <w:color w:val="000000"/>
        </w:rPr>
        <w:t>毫米长；细菌通过分裂的方式进行繁殖，在条件适宜时，每</w:t>
      </w:r>
      <w:r>
        <w:rPr>
          <w:color w:val="000000"/>
        </w:rPr>
        <w:t>20---30</w:t>
      </w:r>
      <w:r>
        <w:rPr>
          <w:color w:val="000000"/>
        </w:rPr>
        <w:t>分钟就能繁殖一次；当环境变得不利于细菌生长时，有些细菌能够形成一</w:t>
      </w:r>
      <w:r>
        <w:rPr>
          <w:color w:val="000000"/>
        </w:rPr>
        <w:t>个椭圆形的休眠体，叫做芽孢，对不良环境有较强的抵抗力，而且还能四处飘散，落在适宜的环境中，又能萌发成细菌。</w:t>
      </w:r>
      <w:r>
        <w:br/>
      </w:r>
      <w:r>
        <w:rPr>
          <w:color w:val="000000"/>
        </w:rPr>
        <w:t>故答案为：（</w:t>
      </w:r>
      <w:r>
        <w:rPr>
          <w:color w:val="000000"/>
        </w:rPr>
        <w:t>1</w:t>
      </w:r>
      <w:r>
        <w:rPr>
          <w:color w:val="000000"/>
        </w:rPr>
        <w:t>）细菌的个体十分微小，大约</w:t>
      </w:r>
      <w:r>
        <w:rPr>
          <w:color w:val="000000"/>
        </w:rPr>
        <w:t>1000</w:t>
      </w:r>
      <w:r>
        <w:rPr>
          <w:color w:val="000000"/>
        </w:rPr>
        <w:t>个细菌排成一排才有</w:t>
      </w:r>
      <w:r>
        <w:rPr>
          <w:color w:val="000000"/>
        </w:rPr>
        <w:t>1</w:t>
      </w:r>
      <w:r>
        <w:rPr>
          <w:color w:val="000000"/>
        </w:rPr>
        <w:t>毫米长；</w:t>
      </w:r>
      <w:r>
        <w:br/>
      </w:r>
      <w:r>
        <w:rPr>
          <w:color w:val="000000"/>
        </w:rPr>
        <w:t>（</w:t>
      </w:r>
      <w:r>
        <w:rPr>
          <w:color w:val="000000"/>
        </w:rPr>
        <w:t>2</w:t>
      </w:r>
      <w:r>
        <w:rPr>
          <w:color w:val="000000"/>
        </w:rPr>
        <w:t>）细菌通过分裂的方式进行繁殖，在条件适宜时，每</w:t>
      </w:r>
      <w:r>
        <w:rPr>
          <w:color w:val="000000"/>
        </w:rPr>
        <w:t>20</w:t>
      </w:r>
      <w:r>
        <w:rPr>
          <w:color w:val="000000"/>
        </w:rPr>
        <w:t>﹣﹣﹣</w:t>
      </w:r>
      <w:r>
        <w:rPr>
          <w:color w:val="000000"/>
        </w:rPr>
        <w:t>30</w:t>
      </w:r>
      <w:r>
        <w:rPr>
          <w:color w:val="000000"/>
        </w:rPr>
        <w:t>分钟就能繁殖一次；</w:t>
      </w:r>
      <w:r>
        <w:br/>
      </w:r>
      <w:r>
        <w:rPr>
          <w:color w:val="000000"/>
        </w:rPr>
        <w:t>（</w:t>
      </w:r>
      <w:r>
        <w:rPr>
          <w:color w:val="000000"/>
        </w:rPr>
        <w:t>3</w:t>
      </w:r>
      <w:r>
        <w:rPr>
          <w:color w:val="000000"/>
        </w:rPr>
        <w:t>）当环境变得不利于细菌生长时，有些细菌能够形成一个椭圆形的休眠体，叫做芽孢，对不良环境有较强的抵抗力，而且还能四处飘散，落在适宜的环境中，又能萌发成细菌</w:t>
      </w:r>
      <w:r>
        <w:br/>
      </w:r>
      <w:r>
        <w:rPr>
          <w:color w:val="000000"/>
        </w:rPr>
        <w:t>【分析】细菌个体比较小，能通过分裂进行生殖，外面有荚膜保护，遇到不良环境时看可以形成</w:t>
      </w:r>
      <w:r>
        <w:rPr>
          <w:color w:val="000000"/>
        </w:rPr>
        <w:t>芽孢来度过不良环境</w:t>
      </w:r>
      <w:r>
        <w:rPr>
          <w:color w:val="000000"/>
        </w:rPr>
        <w:t>.</w:t>
      </w:r>
    </w:p>
    <w:p w:rsidR="00A05BC8">
      <w:r>
        <w:t>四、综合题</w:t>
      </w:r>
    </w:p>
    <w:p w:rsidR="000D34AE">
      <w:pPr>
        <w:spacing w:after="0"/>
      </w:pPr>
      <w:r>
        <w:rPr>
          <w:color w:val="000000"/>
        </w:rPr>
        <w:t>18.</w:t>
      </w:r>
      <w:r>
        <w:rPr>
          <w:color w:val="0000FF"/>
        </w:rPr>
        <w:t>【答案】</w:t>
      </w:r>
      <w:r>
        <w:rPr>
          <w:color w:val="000000"/>
        </w:rPr>
        <w:t>（</w:t>
      </w:r>
      <w:r>
        <w:rPr>
          <w:color w:val="000000"/>
        </w:rPr>
        <w:t>1</w:t>
      </w:r>
      <w:r>
        <w:rPr>
          <w:color w:val="000000"/>
        </w:rPr>
        <w:t>）接种</w:t>
      </w:r>
    </w:p>
    <w:p w:rsidR="000D34AE">
      <w:pPr>
        <w:spacing w:after="0"/>
      </w:pPr>
      <w:r>
        <w:rPr>
          <w:color w:val="000000"/>
        </w:rPr>
        <w:t>（</w:t>
      </w:r>
      <w:r>
        <w:rPr>
          <w:color w:val="000000"/>
        </w:rPr>
        <w:t>2</w:t>
      </w:r>
      <w:r>
        <w:rPr>
          <w:color w:val="000000"/>
        </w:rPr>
        <w:t>）该温度适宜细菌的生长和繁殖</w:t>
      </w:r>
    </w:p>
    <w:p w:rsidR="000D34AE">
      <w:pPr>
        <w:spacing w:after="0"/>
      </w:pPr>
      <w:r>
        <w:rPr>
          <w:color w:val="000000"/>
        </w:rPr>
        <w:t>（</w:t>
      </w:r>
      <w:r>
        <w:rPr>
          <w:color w:val="000000"/>
        </w:rPr>
        <w:t>3</w:t>
      </w:r>
      <w:r>
        <w:rPr>
          <w:color w:val="000000"/>
        </w:rPr>
        <w:t>）对照</w:t>
      </w:r>
      <w:r>
        <w:t xml:space="preserve"> </w:t>
      </w:r>
      <w:r>
        <w:t>；</w:t>
      </w:r>
      <w:r>
        <w:rPr>
          <w:color w:val="000000"/>
        </w:rPr>
        <w:t>青霉素能杀死细菌</w:t>
      </w:r>
      <w:r>
        <w:t xml:space="preserve"> </w:t>
      </w:r>
      <w:r>
        <w:t>；</w:t>
      </w:r>
      <w:r>
        <w:rPr>
          <w:color w:val="000000"/>
        </w:rPr>
        <w:t>越高</w:t>
      </w:r>
    </w:p>
    <w:p w:rsidR="000D34AE">
      <w:pPr>
        <w:spacing w:after="0"/>
      </w:pPr>
      <w:r>
        <w:rPr>
          <w:color w:val="000000"/>
        </w:rPr>
        <w:t>（</w:t>
      </w:r>
      <w:r>
        <w:rPr>
          <w:color w:val="000000"/>
        </w:rPr>
        <w:t>4</w:t>
      </w:r>
      <w:r>
        <w:rPr>
          <w:color w:val="000000"/>
        </w:rPr>
        <w:t>）光滑黏稠</w:t>
      </w:r>
      <w:r>
        <w:t xml:space="preserve"> </w:t>
      </w:r>
      <w:r>
        <w:t>；</w:t>
      </w:r>
      <w:r>
        <w:rPr>
          <w:color w:val="000000"/>
        </w:rPr>
        <w:t>1</w:t>
      </w:r>
    </w:p>
    <w:p w:rsidR="000D34AE">
      <w:pPr>
        <w:spacing w:after="0"/>
      </w:pPr>
      <w:r>
        <w:rPr>
          <w:color w:val="000000"/>
        </w:rPr>
        <w:t>（</w:t>
      </w:r>
      <w:r>
        <w:rPr>
          <w:color w:val="000000"/>
        </w:rPr>
        <w:t>5</w:t>
      </w:r>
      <w:r>
        <w:rPr>
          <w:color w:val="000000"/>
        </w:rPr>
        <w:t>）杀死各种器具上的细菌或真菌的孢子，排除实验外其它环境的污染</w:t>
      </w:r>
    </w:p>
    <w:p w:rsidR="000D34AE">
      <w:pPr>
        <w:spacing w:after="0"/>
      </w:pPr>
      <w:r>
        <w:rPr>
          <w:color w:val="000000"/>
        </w:rPr>
        <w:t>（</w:t>
      </w:r>
      <w:r>
        <w:rPr>
          <w:color w:val="000000"/>
        </w:rPr>
        <w:t>6</w:t>
      </w:r>
      <w:r>
        <w:rPr>
          <w:color w:val="000000"/>
        </w:rPr>
        <w:t>）培养基</w:t>
      </w:r>
    </w:p>
    <w:p w:rsidR="000D34AE">
      <w:pPr>
        <w:spacing w:after="0"/>
      </w:pPr>
      <w:r>
        <w:rPr>
          <w:color w:val="000000"/>
        </w:rPr>
        <w:t>（</w:t>
      </w:r>
      <w:r>
        <w:rPr>
          <w:color w:val="000000"/>
        </w:rPr>
        <w:t>7</w:t>
      </w:r>
      <w:r>
        <w:rPr>
          <w:color w:val="000000"/>
        </w:rPr>
        <w:t>）青霉有成形的细胞核，细菌无成形的细胞核</w:t>
      </w:r>
    </w:p>
    <w:p w:rsidR="000D34AE">
      <w:pPr>
        <w:spacing w:after="0"/>
      </w:pPr>
      <w:r>
        <w:rPr>
          <w:color w:val="0000FF"/>
        </w:rPr>
        <w:t>【解析】</w:t>
      </w:r>
      <w:r>
        <w:rPr>
          <w:color w:val="000000"/>
        </w:rPr>
        <w:t>【解答】解：（</w:t>
      </w:r>
      <w:r>
        <w:rPr>
          <w:color w:val="000000"/>
        </w:rPr>
        <w:t>1.</w:t>
      </w:r>
      <w:r>
        <w:rPr>
          <w:color w:val="000000"/>
        </w:rPr>
        <w:t>）把几滴土壤细菌培养液加在培养皿的营养琼脂上，这个步骤相当于细菌、真菌一般培养方法中的接种，接种就是把已有的菌种，用某种方式取少量的菌种，放到培养基上的过程．接种的目的有多种，如：扩大培养、筛选菌种、选育等．不过其他的目的一般都建立在扩大培养的基础上．如划线法、涂布法、倾注法、斜面接种法、液体培养基接种法、螺旋接种法等．</w:t>
      </w:r>
    </w:p>
    <w:p w:rsidR="00A05BC8">
      <w:pPr>
        <w:spacing w:after="0"/>
      </w:pPr>
      <w:r>
        <w:rPr>
          <w:color w:val="000000"/>
        </w:rPr>
        <w:t>（</w:t>
      </w:r>
      <w:r>
        <w:rPr>
          <w:color w:val="000000"/>
        </w:rPr>
        <w:t>2.</w:t>
      </w:r>
      <w:r>
        <w:rPr>
          <w:color w:val="000000"/>
        </w:rPr>
        <w:t>）细菌和真菌的生活需要一定的条件，如水分、适宜的温度、还有有机物．因此，将培养皿放在</w:t>
      </w:r>
      <w:r>
        <w:rPr>
          <w:color w:val="000000"/>
        </w:rPr>
        <w:t>37℃</w:t>
      </w:r>
      <w:r>
        <w:rPr>
          <w:color w:val="000000"/>
        </w:rPr>
        <w:t>的恒温箱内一天，温度设定在</w:t>
      </w:r>
      <w:r>
        <w:rPr>
          <w:color w:val="000000"/>
        </w:rPr>
        <w:t>37℃</w:t>
      </w:r>
      <w:r>
        <w:rPr>
          <w:color w:val="000000"/>
        </w:rPr>
        <w:t>的目的是该温度适宜细菌的生长和繁殖．</w:t>
      </w:r>
    </w:p>
    <w:p w:rsidR="00A05BC8">
      <w:pPr>
        <w:spacing w:after="0"/>
      </w:pPr>
      <w:r>
        <w:rPr>
          <w:color w:val="000000"/>
        </w:rPr>
        <w:t>（</w:t>
      </w:r>
      <w:r>
        <w:rPr>
          <w:color w:val="000000"/>
        </w:rPr>
        <w:t>3.</w:t>
      </w:r>
      <w:r>
        <w:rPr>
          <w:color w:val="000000"/>
        </w:rPr>
        <w:t>）由资料可知，将浸有蒸馏水的两个圆纸片周围没有出现清晰区，和浸有不同浓度青霉素的圆纸片周围都出现没有细菌菌落的清晰区，形成对照，这一现象说明：青霉素能杀死细菌，其中清晰区越大，表明圆纸片浸有的青霉素浓度越高．</w:t>
      </w:r>
    </w:p>
    <w:p w:rsidR="00A05BC8">
      <w:pPr>
        <w:spacing w:after="0"/>
      </w:pPr>
      <w:r>
        <w:rPr>
          <w:color w:val="000000"/>
        </w:rPr>
        <w:t>（</w:t>
      </w:r>
      <w:r>
        <w:rPr>
          <w:color w:val="000000"/>
        </w:rPr>
        <w:t>4.</w:t>
      </w:r>
      <w:r>
        <w:rPr>
          <w:color w:val="000000"/>
        </w:rPr>
        <w:t>）菌落是指一个细菌或真菌在适宜的培养基上繁殖后形成的肉眼可见的集合体（细菌或真菌集团）；细菌菌落特征：菌落较小，形状表面或光滑黏稠，或粗糙干燥，易挑起，多为白色，每个菌落是由</w:t>
      </w:r>
      <w:r>
        <w:rPr>
          <w:color w:val="000000"/>
        </w:rPr>
        <w:t xml:space="preserve"> 1</w:t>
      </w:r>
      <w:r>
        <w:rPr>
          <w:color w:val="000000"/>
        </w:rPr>
        <w:t>个细菌繁殖后形成的肉眼可见的集合体．</w:t>
      </w:r>
    </w:p>
    <w:p w:rsidR="00A05BC8">
      <w:pPr>
        <w:spacing w:after="0"/>
      </w:pPr>
      <w:r>
        <w:rPr>
          <w:color w:val="000000"/>
        </w:rPr>
        <w:t>（</w:t>
      </w:r>
      <w:r>
        <w:rPr>
          <w:color w:val="000000"/>
        </w:rPr>
        <w:t>5.</w:t>
      </w:r>
      <w:r>
        <w:rPr>
          <w:color w:val="000000"/>
        </w:rPr>
        <w:t>）实验前要将培养皿、营养琼脂、圆纸片等各种器具进行高温灭菌，目的是杀死</w:t>
      </w:r>
      <w:r>
        <w:rPr>
          <w:color w:val="000000"/>
        </w:rPr>
        <w:t>各种器具上的细菌或真菌的孢子，排除实验外其它环境的污染．</w:t>
      </w:r>
    </w:p>
    <w:p w:rsidR="00A05BC8">
      <w:pPr>
        <w:spacing w:after="0"/>
      </w:pPr>
      <w:r>
        <w:rPr>
          <w:color w:val="000000"/>
        </w:rPr>
        <w:t>（</w:t>
      </w:r>
      <w:r>
        <w:rPr>
          <w:color w:val="000000"/>
        </w:rPr>
        <w:t>6.</w:t>
      </w:r>
      <w:r>
        <w:rPr>
          <w:color w:val="000000"/>
        </w:rPr>
        <w:t>）营养琼脂煮沸后胶化为固态物质用来培养细菌，这些固态物质叫做培养基．</w:t>
      </w:r>
    </w:p>
    <w:p w:rsidR="00A05BC8">
      <w:pPr>
        <w:spacing w:after="0"/>
      </w:pPr>
      <w:r>
        <w:rPr>
          <w:color w:val="000000"/>
        </w:rPr>
        <w:t>（</w:t>
      </w:r>
      <w:r>
        <w:rPr>
          <w:color w:val="000000"/>
        </w:rPr>
        <w:t>7.</w:t>
      </w:r>
      <w:r>
        <w:rPr>
          <w:color w:val="000000"/>
        </w:rPr>
        <w:t>）细菌的基本结构有细胞壁、细胞膜、细胞质和</w:t>
      </w:r>
      <w:r>
        <w:rPr>
          <w:color w:val="000000"/>
        </w:rPr>
        <w:t>DNA</w:t>
      </w:r>
      <w:r>
        <w:rPr>
          <w:color w:val="000000"/>
        </w:rPr>
        <w:t>集中的区域，没有成形的细胞核，没有叶绿体；青霉素是由青霉菌产生的物质，青霉菌是真菌基本结构有细胞壁、细胞膜、细胞质、细胞核，液泡，没有叶绿体．因此青霉菌与细菌相比，在结构上最大的不同点是青霉有成形的细胞核，细菌无成形的细胞核．</w:t>
      </w:r>
    </w:p>
    <w:p w:rsidR="00A05BC8">
      <w:pPr>
        <w:spacing w:after="0"/>
      </w:pPr>
      <w:r>
        <w:rPr>
          <w:color w:val="000000"/>
        </w:rPr>
        <w:t>【分析】细菌和真菌的生活需要一定的条件，如水分、适宜的温度、还有有机物．细菌真菌的培养过程：先配</w:t>
      </w:r>
      <w:r>
        <w:rPr>
          <w:color w:val="000000"/>
        </w:rPr>
        <w:t>制好培养基，并对培养基及其培养皿等材料用具进行高温灭菌；待培养基冷却后，将细菌或真菌接种在培养基表面，进行恒温培养，结合每一步操作的目的、细菌真菌的结构特点等来解答．</w:t>
      </w:r>
    </w:p>
    <w:p w:rsidR="000D34AE">
      <w:pPr>
        <w:spacing w:after="0"/>
      </w:pPr>
      <w:r>
        <w:rPr>
          <w:color w:val="000000"/>
        </w:rPr>
        <w:t>19.</w:t>
      </w:r>
      <w:r>
        <w:rPr>
          <w:color w:val="0000FF"/>
        </w:rPr>
        <w:t>【答案】</w:t>
      </w:r>
      <w:r>
        <w:rPr>
          <w:color w:val="000000"/>
        </w:rPr>
        <w:t xml:space="preserve"> </w:t>
      </w:r>
      <w:r>
        <w:rPr>
          <w:color w:val="000000"/>
        </w:rPr>
        <w:t>（</w:t>
      </w:r>
      <w:r>
        <w:rPr>
          <w:color w:val="000000"/>
        </w:rPr>
        <w:t>1</w:t>
      </w:r>
      <w:r>
        <w:rPr>
          <w:color w:val="000000"/>
        </w:rPr>
        <w:t>）杀死培养皿中原有的细菌和真菌，避免对实验的干扰。</w:t>
      </w:r>
    </w:p>
    <w:p w:rsidR="000D34AE">
      <w:pPr>
        <w:spacing w:after="0"/>
      </w:pPr>
      <w:r>
        <w:rPr>
          <w:color w:val="000000"/>
        </w:rPr>
        <w:t>（</w:t>
      </w:r>
      <w:r>
        <w:rPr>
          <w:color w:val="000000"/>
        </w:rPr>
        <w:t>2</w:t>
      </w:r>
      <w:r>
        <w:rPr>
          <w:color w:val="000000"/>
        </w:rPr>
        <w:t>）</w:t>
      </w:r>
      <w:r>
        <w:rPr>
          <w:color w:val="000000"/>
        </w:rPr>
        <w:t>B</w:t>
      </w:r>
      <w:r>
        <w:br/>
      </w:r>
      <w:r>
        <w:rPr>
          <w:color w:val="000000"/>
        </w:rPr>
        <w:t>（</w:t>
      </w:r>
      <w:r>
        <w:rPr>
          <w:color w:val="000000"/>
        </w:rPr>
        <w:t>3</w:t>
      </w:r>
      <w:r>
        <w:rPr>
          <w:color w:val="000000"/>
        </w:rPr>
        <w:t>）温度</w:t>
      </w:r>
    </w:p>
    <w:p w:rsidR="000D34AE">
      <w:pPr>
        <w:spacing w:after="0"/>
      </w:pPr>
      <w:r>
        <w:rPr>
          <w:color w:val="000000"/>
        </w:rPr>
        <w:t>（</w:t>
      </w:r>
      <w:r>
        <w:rPr>
          <w:color w:val="000000"/>
        </w:rPr>
        <w:t>4</w:t>
      </w:r>
      <w:r>
        <w:rPr>
          <w:color w:val="000000"/>
        </w:rPr>
        <w:t>）真菌</w:t>
      </w:r>
    </w:p>
    <w:p w:rsidR="000D34AE">
      <w:pPr>
        <w:spacing w:after="0"/>
      </w:pPr>
      <w:r>
        <w:rPr>
          <w:color w:val="000000"/>
        </w:rPr>
        <w:t>（</w:t>
      </w:r>
      <w:r>
        <w:rPr>
          <w:color w:val="000000"/>
        </w:rPr>
        <w:t>5</w:t>
      </w:r>
      <w:r>
        <w:rPr>
          <w:color w:val="000000"/>
        </w:rPr>
        <w:t>）有道理；两套培养皿形成对照。</w:t>
      </w:r>
    </w:p>
    <w:p w:rsidR="000D34AE">
      <w:pPr>
        <w:spacing w:after="0"/>
      </w:pPr>
      <w:r>
        <w:rPr>
          <w:color w:val="0000FF"/>
        </w:rPr>
        <w:t>【解析】</w:t>
      </w:r>
      <w:r>
        <w:rPr>
          <w:color w:val="000000"/>
        </w:rPr>
        <w:t>【解答】解：（</w:t>
      </w:r>
      <w:r>
        <w:rPr>
          <w:color w:val="000000"/>
        </w:rPr>
        <w:t>1</w:t>
      </w:r>
      <w:r>
        <w:rPr>
          <w:color w:val="000000"/>
        </w:rPr>
        <w:t>）在培养基高温灭菌的目的：高温处理，目的是杀菌，以防杂菌对实验的干扰；（</w:t>
      </w:r>
      <w:r>
        <w:rPr>
          <w:color w:val="000000"/>
        </w:rPr>
        <w:t>2</w:t>
      </w:r>
      <w:r>
        <w:rPr>
          <w:color w:val="000000"/>
        </w:rPr>
        <w:t>）步骤</w:t>
      </w:r>
      <w:r>
        <w:rPr>
          <w:color w:val="000000"/>
        </w:rPr>
        <w:t>B</w:t>
      </w:r>
      <w:r>
        <w:rPr>
          <w:color w:val="000000"/>
        </w:rPr>
        <w:t>蘸取池水涂抹培养皿，让池水中的细菌真菌或孢子落入培养皿，因此相当于细菌、真菌一般培养方法中的接种；（</w:t>
      </w:r>
      <w:r>
        <w:rPr>
          <w:color w:val="000000"/>
        </w:rPr>
        <w:t>3</w:t>
      </w:r>
      <w:r>
        <w:rPr>
          <w:color w:val="000000"/>
        </w:rPr>
        <w:t>）为研究变量对研究对象的影响，需要设计对照实验，这样可以增强实验结论的说服力．在对照实验中，除了已选择的实验变量不同外，其他条件应完全相同．在实验过程中</w:t>
      </w:r>
      <w:r>
        <w:rPr>
          <w:color w:val="000000"/>
        </w:rPr>
        <w:t>C</w:t>
      </w:r>
      <w:r>
        <w:rPr>
          <w:color w:val="000000"/>
        </w:rPr>
        <w:t>实验步聚</w:t>
      </w:r>
      <w:r>
        <w:rPr>
          <w:color w:val="000000"/>
        </w:rPr>
        <w:t>C</w:t>
      </w:r>
      <w:r>
        <w:rPr>
          <w:color w:val="000000"/>
        </w:rPr>
        <w:t>需要在适宜的温度下进行；（</w:t>
      </w:r>
      <w:r>
        <w:rPr>
          <w:color w:val="000000"/>
        </w:rPr>
        <w:t>4</w:t>
      </w:r>
      <w:r>
        <w:rPr>
          <w:color w:val="000000"/>
        </w:rPr>
        <w:t>）一个细菌或真菌繁殖后形成的肉眼可见的集合体称为菌落．细菌菌落的</w:t>
      </w:r>
      <w:r>
        <w:rPr>
          <w:color w:val="000000"/>
        </w:rPr>
        <w:t>特点：比较小，表面光滑粘稠或粗糙干燥，呈白色．真菌的菌落</w:t>
      </w:r>
      <w:r>
        <w:rPr>
          <w:color w:val="000000"/>
        </w:rPr>
        <w:t>一般比较大，呈绒毛状、絮状或蜘蛛网状，呈现红、褐、绿、黑、褐、黄等颜色．如果它的特点是褐色，绒毛状，可判断这是真菌的菌落；（</w:t>
      </w:r>
      <w:r>
        <w:rPr>
          <w:color w:val="000000"/>
        </w:rPr>
        <w:t>5</w:t>
      </w:r>
      <w:r>
        <w:rPr>
          <w:color w:val="000000"/>
        </w:rPr>
        <w:t>）此实验不足之处是没有设立对照实验，使实验的说服性不强，所以该同学说的有道理．</w:t>
      </w:r>
    </w:p>
    <w:p w:rsidR="00A05BC8">
      <w:pPr>
        <w:spacing w:after="0"/>
      </w:pPr>
      <w:r>
        <w:rPr>
          <w:color w:val="000000"/>
        </w:rPr>
        <w:t>【分析】（</w:t>
      </w:r>
      <w:r>
        <w:rPr>
          <w:color w:val="000000"/>
        </w:rPr>
        <w:t>1</w:t>
      </w:r>
      <w:r>
        <w:rPr>
          <w:color w:val="000000"/>
        </w:rPr>
        <w:t>）细菌和真菌的生活需要一定的条件，如水分、适宜的温度、还有有机物；（</w:t>
      </w:r>
      <w:r>
        <w:rPr>
          <w:color w:val="000000"/>
        </w:rPr>
        <w:t>2</w:t>
      </w:r>
      <w:r>
        <w:rPr>
          <w:color w:val="000000"/>
        </w:rPr>
        <w:t>）培养细菌真菌的一般方法：</w:t>
      </w:r>
      <w:r>
        <w:rPr>
          <w:color w:val="000000"/>
        </w:rPr>
        <w:t>①</w:t>
      </w:r>
      <w:r>
        <w:rPr>
          <w:color w:val="000000"/>
        </w:rPr>
        <w:t>配制含有营养物质的培养基；</w:t>
      </w:r>
      <w:r>
        <w:rPr>
          <w:color w:val="000000"/>
        </w:rPr>
        <w:t>②</w:t>
      </w:r>
      <w:r>
        <w:rPr>
          <w:color w:val="000000"/>
        </w:rPr>
        <w:t>将配制好的培养基高温灭菌后冷却；</w:t>
      </w:r>
      <w:r>
        <w:rPr>
          <w:color w:val="000000"/>
        </w:rPr>
        <w:t>③</w:t>
      </w:r>
      <w:r>
        <w:rPr>
          <w:color w:val="000000"/>
        </w:rPr>
        <w:t>接种（将少量细菌或真菌放在培养基上的过程叫接种；</w:t>
      </w:r>
      <w:r>
        <w:rPr>
          <w:color w:val="000000"/>
        </w:rPr>
        <w:t>④</w:t>
      </w:r>
      <w:r>
        <w:rPr>
          <w:color w:val="000000"/>
        </w:rPr>
        <w:t>恒温培养。</w:t>
      </w:r>
    </w:p>
    <w:sectPr w:rsidSect="00A05BC8">
      <w:headerReference w:type="even" r:id="rId13"/>
      <w:footerReference w:type="default" r:id="rId14"/>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BC8" w:rsidRPr="000D34AE" w:rsidP="000D34AE">
    <w:pPr>
      <w:pStyle w:val="Footer"/>
    </w:pPr>
    <w:r w:rsidRPr="000D34AE">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BC8">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A05BC8">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A05BC8" w:rsidP="00A05BC8">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A05BC8">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C23DD"/>
    <w:multiLevelType w:val="hybridMultilevel"/>
    <w:tmpl w:val="D564106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4774AC1"/>
    <w:multiLevelType w:val="hybridMultilevel"/>
    <w:tmpl w:val="4AB0B7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2"/>
  </w:num>
  <w:num w:numId="6">
    <w:abstractNumId w:val="1"/>
  </w:num>
  <w:num w:numId="7">
    <w:abstractNumId w:val="4"/>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BC8"/>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A05BC8"/>
    <w:rPr>
      <w:sz w:val="18"/>
      <w:szCs w:val="18"/>
    </w:rPr>
  </w:style>
  <w:style w:type="paragraph" w:styleId="Footer">
    <w:name w:val="footer"/>
    <w:basedOn w:val="Normal"/>
    <w:link w:val="Char0"/>
    <w:uiPriority w:val="99"/>
    <w:unhideWhenUsed/>
    <w:qFormat/>
    <w:rsid w:val="00A05BC8"/>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A05BC8"/>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A05BC8"/>
    <w:rPr>
      <w:sz w:val="18"/>
      <w:szCs w:val="18"/>
    </w:rPr>
  </w:style>
  <w:style w:type="character" w:customStyle="1" w:styleId="Char0">
    <w:name w:val="页脚 Char"/>
    <w:link w:val="Footer"/>
    <w:uiPriority w:val="99"/>
    <w:qFormat/>
    <w:rsid w:val="00A05BC8"/>
    <w:rPr>
      <w:sz w:val="18"/>
      <w:szCs w:val="18"/>
    </w:rPr>
  </w:style>
  <w:style w:type="character" w:customStyle="1" w:styleId="Char1">
    <w:name w:val="批注框文本 Char"/>
    <w:link w:val="BalloonText"/>
    <w:uiPriority w:val="99"/>
    <w:semiHidden/>
    <w:qFormat/>
    <w:rsid w:val="00A05BC8"/>
    <w:rPr>
      <w:sz w:val="18"/>
      <w:szCs w:val="18"/>
    </w:rPr>
  </w:style>
  <w:style w:type="paragraph" w:customStyle="1" w:styleId="1">
    <w:name w:val="正文1"/>
    <w:qFormat/>
    <w:rsid w:val="00A05BC8"/>
    <w:pPr>
      <w:jc w:val="both"/>
    </w:pPr>
    <w:rPr>
      <w:kern w:val="2"/>
      <w:sz w:val="21"/>
      <w:szCs w:val="21"/>
    </w:rPr>
  </w:style>
  <w:style w:type="character" w:customStyle="1" w:styleId="15">
    <w:name w:val="15"/>
    <w:qFormat/>
    <w:rsid w:val="00A05BC8"/>
    <w:rPr>
      <w:rFonts w:ascii="Times New Roman" w:hAnsi="Times New Roman" w:cs="Times New Roman" w:hint="default"/>
      <w:color w:val="0000FF"/>
      <w:u w:val="single"/>
    </w:rPr>
  </w:style>
  <w:style w:type="paragraph" w:customStyle="1" w:styleId="2">
    <w:name w:val="正文2"/>
    <w:qFormat/>
    <w:rsid w:val="00A05BC8"/>
    <w:pPr>
      <w:jc w:val="both"/>
    </w:pPr>
    <w:rPr>
      <w:kern w:val="2"/>
      <w:sz w:val="21"/>
      <w:szCs w:val="21"/>
    </w:rPr>
  </w:style>
  <w:style w:type="character" w:customStyle="1" w:styleId="DefaultParagraphFontPHPDOCX">
    <w:name w:val="Default Paragraph Font PHPDOCX"/>
    <w:uiPriority w:val="1"/>
    <w:semiHidden/>
    <w:unhideWhenUsed/>
    <w:rsid w:val="00A05BC8"/>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A05BC8"/>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header" Target="header1.xml" /><Relationship Id="rId14" Type="http://schemas.openxmlformats.org/officeDocument/2006/relationships/footer" Target="footer1.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D86319-05D4-4ECC-8302-4A1B946BD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1388</Words>
  <Characters>7912</Characters>
  <Application>Microsoft Office Word</Application>
  <DocSecurity>0</DocSecurity>
  <Lines>65</Lines>
  <Paragraphs>18</Paragraphs>
  <ScaleCrop>false</ScaleCrop>
  <Company/>
  <LinksUpToDate>false</LinksUpToDate>
  <CharactersWithSpaces>9282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